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C716F" w:rsidR="000D6BA8" w:rsidP="00C62C16" w:rsidRDefault="00071633" w14:paraId="f9bcf5c" w14:textId="f9bcf5c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1C716F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TRGOVAČKI SUD U ZAGREBU</w:t>
      </w:r>
    </w:p>
    <w:p w:rsidRPr="001C716F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Zagreb, Amruševa 2/II</w:t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1C716F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1C716F">
        <w:rPr>
          <w:rFonts w:ascii="Arial" w:hAnsi="Arial" w:cs="Arial"/>
          <w:bCs/>
          <w:sz w:val="24"/>
          <w:szCs w:val="24"/>
        </w:rPr>
        <w:t>48</w:t>
      </w:r>
      <w:r w:rsidRPr="001C716F" w:rsidR="00EA2F22">
        <w:rPr>
          <w:rFonts w:ascii="Arial" w:hAnsi="Arial" w:cs="Arial"/>
          <w:bCs/>
          <w:sz w:val="24"/>
          <w:szCs w:val="24"/>
        </w:rPr>
        <w:t>.</w:t>
      </w:r>
      <w:r w:rsidRPr="001C716F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EC594B">
        <w:rPr>
          <w:rFonts w:ascii="Arial" w:hAnsi="Arial" w:cs="Arial"/>
          <w:bCs/>
          <w:sz w:val="24"/>
          <w:szCs w:val="24"/>
        </w:rPr>
        <w:t>1885/20</w:t>
      </w:r>
    </w:p>
    <w:p w:rsidRPr="001C716F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1C716F">
        <w:rPr>
          <w:rFonts w:ascii="Arial" w:hAnsi="Arial" w:cs="Arial"/>
          <w:b w:val="false"/>
          <w:bCs/>
          <w:szCs w:val="24"/>
        </w:rPr>
        <w:t>Z A P I S N I K</w:t>
      </w:r>
    </w:p>
    <w:p w:rsidRPr="001C716F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1C716F">
        <w:rPr>
          <w:rFonts w:ascii="Arial" w:hAnsi="Arial" w:cs="Arial"/>
          <w:b w:val="false"/>
          <w:bCs/>
          <w:szCs w:val="24"/>
        </w:rPr>
        <w:t>S</w:t>
      </w:r>
      <w:r w:rsidRPr="001C716F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1C716F" w:rsidR="005A3188" w:rsidP="00C62C16" w:rsidRDefault="005A3188">
      <w:pPr>
        <w:jc w:val="both"/>
        <w:rPr>
          <w:rFonts w:ascii="Arial" w:hAnsi="Arial" w:cs="Arial"/>
          <w:sz w:val="24"/>
          <w:szCs w:val="24"/>
        </w:rPr>
      </w:pPr>
    </w:p>
    <w:p w:rsidRPr="001C716F" w:rsidR="00BF1405" w:rsidP="00D36638" w:rsidRDefault="009919F7">
      <w:pPr>
        <w:pStyle w:val="Bezproreda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održanog dana </w:t>
      </w:r>
      <w:r w:rsidR="006D6E32">
        <w:rPr>
          <w:rFonts w:ascii="Arial" w:hAnsi="Arial" w:cs="Arial"/>
          <w:bCs/>
          <w:sz w:val="24"/>
          <w:szCs w:val="24"/>
        </w:rPr>
        <w:t>25. svibnja</w:t>
      </w:r>
      <w:r w:rsidRPr="001C716F" w:rsidR="001E630F">
        <w:rPr>
          <w:rFonts w:ascii="Arial" w:hAnsi="Arial" w:cs="Arial"/>
          <w:bCs/>
          <w:sz w:val="24"/>
          <w:szCs w:val="24"/>
        </w:rPr>
        <w:t xml:space="preserve"> </w:t>
      </w:r>
      <w:r w:rsidRPr="001C716F" w:rsidR="00C65ABF">
        <w:rPr>
          <w:rFonts w:ascii="Arial" w:hAnsi="Arial" w:cs="Arial"/>
          <w:bCs/>
          <w:sz w:val="24"/>
          <w:szCs w:val="24"/>
        </w:rPr>
        <w:t>2021</w:t>
      </w:r>
      <w:r w:rsidRPr="001C716F">
        <w:rPr>
          <w:rFonts w:ascii="Arial" w:hAnsi="Arial" w:cs="Arial"/>
          <w:bCs/>
          <w:sz w:val="24"/>
          <w:szCs w:val="24"/>
        </w:rPr>
        <w:t xml:space="preserve">. na Trgovačkom sudu u Zagrebu, </w:t>
      </w:r>
      <w:r w:rsidRPr="001C716F" w:rsidR="00C27EC9">
        <w:rPr>
          <w:rFonts w:ascii="Arial" w:hAnsi="Arial" w:cs="Arial"/>
          <w:bCs/>
          <w:sz w:val="24"/>
          <w:szCs w:val="24"/>
        </w:rPr>
        <w:t>Petrinjska 8</w:t>
      </w:r>
      <w:r w:rsidRPr="001C716F" w:rsidR="00936802">
        <w:rPr>
          <w:rFonts w:ascii="Arial" w:hAnsi="Arial" w:cs="Arial"/>
          <w:bCs/>
          <w:sz w:val="24"/>
          <w:szCs w:val="24"/>
        </w:rPr>
        <w:t>, dvorana 100, D</w:t>
      </w:r>
      <w:r w:rsidRPr="001C716F" w:rsidR="00B30A32">
        <w:rPr>
          <w:rFonts w:ascii="Arial" w:hAnsi="Arial" w:cs="Arial"/>
          <w:bCs/>
          <w:sz w:val="24"/>
          <w:szCs w:val="24"/>
        </w:rPr>
        <w:t>Z</w:t>
      </w:r>
      <w:r w:rsidRPr="001C716F">
        <w:rPr>
          <w:rFonts w:ascii="Arial" w:hAnsi="Arial" w:cs="Arial"/>
          <w:bCs/>
          <w:sz w:val="24"/>
          <w:szCs w:val="24"/>
        </w:rPr>
        <w:t xml:space="preserve"> u </w:t>
      </w:r>
      <w:r w:rsidRPr="001C716F" w:rsidR="00FF32FD">
        <w:rPr>
          <w:rFonts w:ascii="Arial" w:hAnsi="Arial" w:cs="Arial"/>
          <w:bCs/>
          <w:sz w:val="24"/>
          <w:szCs w:val="24"/>
        </w:rPr>
        <w:t>steča</w:t>
      </w:r>
      <w:r w:rsidRPr="001C716F" w:rsidR="00FF32FD">
        <w:rPr>
          <w:rFonts w:ascii="Arial" w:hAnsi="Arial" w:cs="Arial"/>
          <w:sz w:val="24"/>
          <w:szCs w:val="24"/>
        </w:rPr>
        <w:t xml:space="preserve">jnom postupku nad </w:t>
      </w:r>
      <w:r w:rsidRPr="001C716F" w:rsidR="00E83A30">
        <w:rPr>
          <w:rFonts w:ascii="Arial" w:hAnsi="Arial" w:cs="Arial"/>
          <w:sz w:val="24"/>
          <w:szCs w:val="24"/>
        </w:rPr>
        <w:t xml:space="preserve">stečajnim dužnikom </w:t>
      </w:r>
      <w:r w:rsidRPr="00EC594B" w:rsidR="00EC594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POPPYS HAPPY PLACE j.d.o.o., Zagreb, Omiška 22, OIB: 29269091430</w:t>
      </w:r>
    </w:p>
    <w:p w:rsidRPr="001C716F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C716F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Nazočni od suda:</w:t>
      </w:r>
    </w:p>
    <w:p w:rsidRPr="001C716F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Vesna Sremac Šoštar</w:t>
      </w:r>
      <w:r w:rsidRPr="001C716F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1C716F" w:rsidR="00853FF6">
        <w:rPr>
          <w:rFonts w:ascii="Arial" w:hAnsi="Arial" w:cs="Arial"/>
          <w:bCs/>
          <w:sz w:val="24"/>
          <w:szCs w:val="24"/>
        </w:rPr>
        <w:t>sudac</w:t>
      </w:r>
    </w:p>
    <w:p w:rsidRPr="001C716F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Vinka Mihalinčić</w:t>
      </w:r>
      <w:r w:rsidRPr="001C716F" w:rsidR="00853FF6">
        <w:rPr>
          <w:rFonts w:ascii="Arial" w:hAnsi="Arial" w:cs="Arial"/>
          <w:bCs/>
          <w:sz w:val="24"/>
          <w:szCs w:val="24"/>
        </w:rPr>
        <w:t>, zapisničar</w:t>
      </w:r>
      <w:r w:rsidRPr="001C716F" w:rsidR="00126873">
        <w:rPr>
          <w:rFonts w:ascii="Arial" w:hAnsi="Arial" w:cs="Arial"/>
          <w:bCs/>
          <w:sz w:val="24"/>
          <w:szCs w:val="24"/>
        </w:rPr>
        <w:tab/>
      </w:r>
    </w:p>
    <w:p w:rsidRPr="001C716F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>Utvrđuje se da je pristu</w:t>
      </w:r>
      <w:r w:rsidRPr="001C716F" w:rsidR="002A3A8D">
        <w:rPr>
          <w:rFonts w:ascii="Arial" w:hAnsi="Arial" w:cs="Arial"/>
          <w:sz w:val="24"/>
          <w:szCs w:val="24"/>
        </w:rPr>
        <w:t>pio</w:t>
      </w:r>
      <w:r w:rsidRPr="001C716F">
        <w:rPr>
          <w:rFonts w:ascii="Arial" w:hAnsi="Arial" w:cs="Arial"/>
          <w:sz w:val="24"/>
          <w:szCs w:val="24"/>
        </w:rPr>
        <w:t xml:space="preserve"> stečajn</w:t>
      </w:r>
      <w:r w:rsidRPr="001C716F" w:rsidR="002A3A8D">
        <w:rPr>
          <w:rFonts w:ascii="Arial" w:hAnsi="Arial" w:cs="Arial"/>
          <w:sz w:val="24"/>
          <w:szCs w:val="24"/>
        </w:rPr>
        <w:t>i</w:t>
      </w:r>
      <w:r w:rsidRPr="001C716F" w:rsidR="00DC6824">
        <w:rPr>
          <w:rFonts w:ascii="Arial" w:hAnsi="Arial" w:cs="Arial"/>
          <w:sz w:val="24"/>
          <w:szCs w:val="24"/>
        </w:rPr>
        <w:t xml:space="preserve"> </w:t>
      </w:r>
      <w:r w:rsidRPr="001C716F" w:rsidR="00A63F46">
        <w:rPr>
          <w:rFonts w:ascii="Arial" w:hAnsi="Arial" w:cs="Arial"/>
          <w:sz w:val="24"/>
          <w:szCs w:val="24"/>
        </w:rPr>
        <w:t>upravitelj</w:t>
      </w:r>
      <w:r w:rsidRPr="001C716F" w:rsidR="00532F34">
        <w:rPr>
          <w:rFonts w:ascii="Arial" w:hAnsi="Arial" w:cs="Arial"/>
          <w:sz w:val="24"/>
          <w:szCs w:val="24"/>
        </w:rPr>
        <w:t xml:space="preserve"> </w:t>
      </w:r>
      <w:r w:rsidR="00EC594B">
        <w:rPr>
          <w:rStyle w:val="fontstyle01"/>
          <w:rFonts w:ascii="Arial" w:hAnsi="Arial" w:cs="Arial"/>
          <w:sz w:val="24"/>
          <w:szCs w:val="24"/>
        </w:rPr>
        <w:t>Ivan Čulić</w:t>
      </w:r>
    </w:p>
    <w:p w:rsidRPr="001C716F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ab/>
      </w:r>
    </w:p>
    <w:p w:rsidRPr="001C716F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Započeto </w:t>
      </w:r>
      <w:r w:rsidRPr="001C716F" w:rsidR="00E83A30">
        <w:rPr>
          <w:rFonts w:ascii="Arial" w:hAnsi="Arial" w:cs="Arial"/>
          <w:bCs/>
          <w:sz w:val="24"/>
          <w:szCs w:val="24"/>
        </w:rPr>
        <w:t xml:space="preserve">u </w:t>
      </w:r>
      <w:r w:rsidR="00EC594B">
        <w:rPr>
          <w:rFonts w:ascii="Arial" w:hAnsi="Arial" w:cs="Arial"/>
          <w:bCs/>
          <w:sz w:val="24"/>
          <w:szCs w:val="24"/>
        </w:rPr>
        <w:t>10,00</w:t>
      </w:r>
      <w:r w:rsidRPr="001C716F" w:rsidR="00E83A30">
        <w:rPr>
          <w:rFonts w:ascii="Arial" w:hAnsi="Arial" w:cs="Arial"/>
          <w:bCs/>
          <w:sz w:val="24"/>
          <w:szCs w:val="24"/>
        </w:rPr>
        <w:t xml:space="preserve"> </w:t>
      </w:r>
      <w:r w:rsidRPr="001C716F" w:rsidR="00853FF6">
        <w:rPr>
          <w:rFonts w:ascii="Arial" w:hAnsi="Arial" w:cs="Arial"/>
          <w:bCs/>
          <w:sz w:val="24"/>
          <w:szCs w:val="24"/>
        </w:rPr>
        <w:t>sati.</w:t>
      </w:r>
    </w:p>
    <w:p w:rsidRPr="001C716F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Ročište je javno.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Utvrđuje se da </w:t>
      </w:r>
      <w:r w:rsidRPr="001C716F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Pr="001C716F" w:rsidR="00235CF1" w:rsidP="00B11DA9" w:rsidRDefault="002F023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</w:p>
    <w:p w:rsidRPr="001C716F" w:rsidR="00E81136" w:rsidP="00B11DA9" w:rsidRDefault="00E8113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E55416" w:rsidP="00BD692F" w:rsidRDefault="0038417C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1C716F">
        <w:rPr>
          <w:rFonts w:ascii="Arial" w:hAnsi="Arial" w:cs="Arial"/>
          <w:b w:val="false"/>
          <w:szCs w:val="24"/>
        </w:rPr>
        <w:t>Utvrđuje se da je rješenje</w:t>
      </w:r>
      <w:r w:rsidRPr="001C716F" w:rsidR="000E6C28">
        <w:rPr>
          <w:rFonts w:ascii="Arial" w:hAnsi="Arial" w:cs="Arial"/>
          <w:b w:val="false"/>
          <w:szCs w:val="24"/>
        </w:rPr>
        <w:t xml:space="preserve">m </w:t>
      </w:r>
      <w:r w:rsidRPr="001C716F">
        <w:rPr>
          <w:rFonts w:ascii="Arial" w:hAnsi="Arial" w:cs="Arial"/>
          <w:b w:val="false"/>
          <w:szCs w:val="24"/>
        </w:rPr>
        <w:t xml:space="preserve">od </w:t>
      </w:r>
      <w:r w:rsidR="00EC594B">
        <w:rPr>
          <w:rFonts w:ascii="Arial" w:hAnsi="Arial" w:cs="Arial"/>
          <w:b w:val="false"/>
          <w:szCs w:val="24"/>
        </w:rPr>
        <w:t>21. siječnja 2021</w:t>
      </w:r>
      <w:r w:rsidRPr="001C716F" w:rsidR="005F39CB">
        <w:rPr>
          <w:rFonts w:ascii="Arial" w:hAnsi="Arial" w:cs="Arial"/>
          <w:b w:val="false"/>
          <w:szCs w:val="24"/>
        </w:rPr>
        <w:t>.</w:t>
      </w:r>
      <w:r w:rsidRPr="001C716F" w:rsidR="00F8036C">
        <w:rPr>
          <w:rFonts w:ascii="Arial" w:hAnsi="Arial" w:cs="Arial"/>
          <w:b w:val="false"/>
          <w:szCs w:val="24"/>
        </w:rPr>
        <w:t>,</w:t>
      </w:r>
      <w:r w:rsidRPr="001C716F">
        <w:rPr>
          <w:rFonts w:ascii="Arial" w:hAnsi="Arial" w:cs="Arial"/>
          <w:b w:val="false"/>
          <w:szCs w:val="24"/>
        </w:rPr>
        <w:t xml:space="preserve"> broj gornji, </w:t>
      </w:r>
      <w:r w:rsidRPr="001C716F" w:rsidR="00E83A30">
        <w:rPr>
          <w:rFonts w:ascii="Arial" w:hAnsi="Arial" w:cs="Arial"/>
          <w:b w:val="false"/>
          <w:szCs w:val="24"/>
        </w:rPr>
        <w:t xml:space="preserve">otvoren </w:t>
      </w:r>
      <w:r w:rsidRPr="001C716F" w:rsidR="003C6553">
        <w:rPr>
          <w:rFonts w:ascii="Arial" w:hAnsi="Arial" w:cs="Arial"/>
          <w:b w:val="false"/>
          <w:szCs w:val="24"/>
        </w:rPr>
        <w:t xml:space="preserve">stečajni postupak nad </w:t>
      </w:r>
      <w:r w:rsidRPr="001C716F" w:rsidR="00E83A30">
        <w:rPr>
          <w:rFonts w:ascii="Arial" w:hAnsi="Arial" w:cs="Arial"/>
          <w:b w:val="false"/>
          <w:szCs w:val="24"/>
        </w:rPr>
        <w:t xml:space="preserve">stečajnim dužnikom </w:t>
      </w:r>
      <w:r w:rsidRPr="008762ED" w:rsidR="008762ED">
        <w:rPr>
          <w:rFonts w:ascii="Arial" w:hAnsi="Arial" w:cs="Arial"/>
          <w:b w:val="false"/>
          <w:color w:val="000000"/>
          <w:szCs w:val="24"/>
        </w:rPr>
        <w:t>POPPYS HAPPY PLACE j.d.o.o., Zagreb, Omiška 22, OIB: 29269091430</w:t>
      </w:r>
      <w:r w:rsidR="008762ED">
        <w:rPr>
          <w:b w:val="false"/>
          <w:color w:val="000000"/>
          <w:szCs w:val="24"/>
        </w:rPr>
        <w:t xml:space="preserve">, </w:t>
      </w:r>
      <w:r w:rsidRPr="001C716F" w:rsidR="005D2E0A">
        <w:rPr>
          <w:rFonts w:ascii="Arial" w:hAnsi="Arial" w:cs="Arial"/>
          <w:b w:val="false"/>
          <w:szCs w:val="24"/>
        </w:rPr>
        <w:t xml:space="preserve">, </w:t>
      </w:r>
      <w:r w:rsidRPr="001C716F" w:rsidR="00E42E6C">
        <w:rPr>
          <w:rFonts w:ascii="Arial" w:hAnsi="Arial" w:cs="Arial"/>
          <w:b w:val="false"/>
          <w:szCs w:val="24"/>
        </w:rPr>
        <w:t xml:space="preserve">te je isto rješenje </w:t>
      </w:r>
      <w:r w:rsidRPr="001C716F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1C716F" w:rsidR="006012DE">
        <w:rPr>
          <w:rFonts w:ascii="Arial" w:hAnsi="Arial" w:cs="Arial"/>
          <w:b w:val="false"/>
          <w:szCs w:val="24"/>
        </w:rPr>
        <w:t xml:space="preserve">dana </w:t>
      </w:r>
      <w:r w:rsidR="008762ED">
        <w:rPr>
          <w:rFonts w:ascii="Arial" w:hAnsi="Arial" w:cs="Arial"/>
          <w:b w:val="false"/>
          <w:szCs w:val="24"/>
        </w:rPr>
        <w:t>21. siječnja 2021</w:t>
      </w:r>
      <w:r w:rsidRPr="001C716F">
        <w:rPr>
          <w:rFonts w:ascii="Arial" w:hAnsi="Arial" w:cs="Arial"/>
          <w:b w:val="false"/>
          <w:szCs w:val="24"/>
        </w:rPr>
        <w:t>.</w:t>
      </w:r>
    </w:p>
    <w:p w:rsidRPr="001C716F" w:rsidR="00A50713" w:rsidP="001C716F" w:rsidRDefault="00E5541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ab/>
      </w:r>
      <w:r w:rsidRPr="001C716F" w:rsidR="00A50713">
        <w:rPr>
          <w:rFonts w:ascii="Arial" w:hAnsi="Arial" w:cs="Arial"/>
          <w:sz w:val="24"/>
          <w:szCs w:val="24"/>
        </w:rPr>
        <w:t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NN 71/15</w:t>
      </w:r>
      <w:r w:rsidRPr="001C716F" w:rsidR="00C874A9">
        <w:rPr>
          <w:rFonts w:ascii="Arial" w:hAnsi="Arial" w:cs="Arial"/>
          <w:sz w:val="24"/>
          <w:szCs w:val="24"/>
        </w:rPr>
        <w:t>, 104/17</w:t>
      </w:r>
      <w:r w:rsidRPr="001C716F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1C716F" w:rsidR="00C874A9">
        <w:rPr>
          <w:rFonts w:ascii="Arial" w:hAnsi="Arial" w:cs="Arial"/>
          <w:sz w:val="24"/>
          <w:szCs w:val="24"/>
        </w:rPr>
        <w:t>34/I</w:t>
      </w:r>
      <w:r w:rsidRPr="001C716F" w:rsidR="00C874A9">
        <w:rPr>
          <w:rFonts w:ascii="Arial" w:hAnsi="Arial" w:cs="Arial"/>
          <w:bCs/>
          <w:sz w:val="24"/>
          <w:szCs w:val="24"/>
        </w:rPr>
        <w:t xml:space="preserve"> (dvorišna</w:t>
      </w:r>
      <w:r w:rsidRPr="001C716F" w:rsidR="00A50713">
        <w:rPr>
          <w:rFonts w:ascii="Arial" w:hAnsi="Arial" w:cs="Arial"/>
          <w:bCs/>
          <w:sz w:val="24"/>
          <w:szCs w:val="24"/>
        </w:rPr>
        <w:t xml:space="preserve"> zgrada) </w:t>
      </w:r>
      <w:r w:rsidRPr="001C716F" w:rsidR="00A50713">
        <w:rPr>
          <w:rFonts w:ascii="Arial" w:hAnsi="Arial" w:cs="Arial"/>
          <w:sz w:val="24"/>
          <w:szCs w:val="24"/>
        </w:rPr>
        <w:t xml:space="preserve">u Trgovačkom sudu u Zagrebu.    </w:t>
      </w:r>
    </w:p>
    <w:p w:rsidRPr="001C716F" w:rsidR="00E42E6C" w:rsidP="00BD692F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o </w:t>
      </w:r>
      <w:r w:rsidRPr="001C716F" w:rsidR="0032505E">
        <w:rPr>
          <w:rFonts w:ascii="Arial" w:hAnsi="Arial" w:cs="Arial"/>
          <w:sz w:val="24"/>
          <w:szCs w:val="24"/>
        </w:rPr>
        <w:t>nastavku</w:t>
      </w:r>
      <w:r w:rsidRPr="001C716F">
        <w:rPr>
          <w:rFonts w:ascii="Arial" w:hAnsi="Arial" w:cs="Arial"/>
          <w:sz w:val="24"/>
          <w:szCs w:val="24"/>
        </w:rPr>
        <w:t xml:space="preserve"> stečajnog postupka nad dužnikom od </w:t>
      </w:r>
      <w:r w:rsidRPr="001C716F" w:rsidR="00A207D6">
        <w:rPr>
          <w:rFonts w:ascii="Arial" w:hAnsi="Arial" w:cs="Arial"/>
          <w:sz w:val="24"/>
          <w:szCs w:val="24"/>
        </w:rPr>
        <w:t>18. prosinca</w:t>
      </w:r>
      <w:r w:rsidRPr="001C716F" w:rsidR="00C874A9">
        <w:rPr>
          <w:rFonts w:ascii="Arial" w:hAnsi="Arial" w:cs="Arial"/>
          <w:sz w:val="24"/>
          <w:szCs w:val="24"/>
        </w:rPr>
        <w:t xml:space="preserve"> 2020</w:t>
      </w:r>
      <w:r w:rsidRPr="001C716F" w:rsidR="005538C0">
        <w:rPr>
          <w:rFonts w:ascii="Arial" w:hAnsi="Arial" w:cs="Arial"/>
          <w:sz w:val="24"/>
          <w:szCs w:val="24"/>
        </w:rPr>
        <w:t>.</w:t>
      </w:r>
    </w:p>
    <w:p w:rsidRPr="001C716F" w:rsidR="00A50713" w:rsidP="00BD692F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1C716F" w:rsidR="00A50713" w:rsidP="00BD692F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="00A50713" w:rsidP="00BD692F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1C716F" w:rsidR="00BD692F" w:rsidP="00BD692F" w:rsidRDefault="00BD692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1C716F" w:rsidR="00A50713" w:rsidP="00BD692F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lastRenderedPageBreak/>
        <w:t>Prelazi se na ispitivanje svake pojedine tražbine.</w:t>
      </w:r>
    </w:p>
    <w:p w:rsidRPr="001C716F" w:rsidR="00A50713" w:rsidP="00BD692F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>Stečajni upravitelj izjavljuje da u ovom steča</w:t>
      </w:r>
      <w:r w:rsidRPr="001C716F" w:rsidR="00E90AD3">
        <w:rPr>
          <w:rFonts w:ascii="Arial" w:hAnsi="Arial" w:cs="Arial"/>
          <w:sz w:val="24"/>
          <w:szCs w:val="24"/>
        </w:rPr>
        <w:t xml:space="preserve">jnom postupku ima vjerovnika </w:t>
      </w:r>
      <w:r w:rsidRPr="001C716F" w:rsidR="0029212D">
        <w:rPr>
          <w:rFonts w:ascii="Arial" w:hAnsi="Arial" w:cs="Arial"/>
          <w:sz w:val="24"/>
          <w:szCs w:val="24"/>
        </w:rPr>
        <w:t xml:space="preserve">I i </w:t>
      </w:r>
      <w:r w:rsidRPr="001C716F" w:rsidR="00761368">
        <w:rPr>
          <w:rFonts w:ascii="Arial" w:hAnsi="Arial" w:cs="Arial"/>
          <w:sz w:val="24"/>
          <w:szCs w:val="24"/>
        </w:rPr>
        <w:t xml:space="preserve"> </w:t>
      </w:r>
      <w:r w:rsidRPr="001C716F" w:rsidR="00D355B3">
        <w:rPr>
          <w:rFonts w:ascii="Arial" w:hAnsi="Arial" w:cs="Arial"/>
          <w:sz w:val="24"/>
          <w:szCs w:val="24"/>
        </w:rPr>
        <w:t xml:space="preserve">II. </w:t>
      </w:r>
      <w:r w:rsidRPr="001C716F">
        <w:rPr>
          <w:rFonts w:ascii="Arial" w:hAnsi="Arial" w:cs="Arial"/>
          <w:sz w:val="24"/>
          <w:szCs w:val="24"/>
        </w:rPr>
        <w:t xml:space="preserve"> višeg isplatnog reda. </w:t>
      </w:r>
    </w:p>
    <w:p w:rsidRPr="001C716F" w:rsidR="00A50713" w:rsidP="00BD692F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>Stečajni upravitelj čita pr</w:t>
      </w:r>
      <w:r w:rsidRPr="001C716F" w:rsidR="00E90AD3">
        <w:rPr>
          <w:rFonts w:ascii="Arial" w:hAnsi="Arial" w:cs="Arial"/>
          <w:sz w:val="24"/>
          <w:szCs w:val="24"/>
        </w:rPr>
        <w:t>ijavljene tražbine vjerovnika</w:t>
      </w:r>
      <w:r w:rsidRPr="001C716F" w:rsidR="0029212D">
        <w:rPr>
          <w:rFonts w:ascii="Arial" w:hAnsi="Arial" w:cs="Arial"/>
          <w:sz w:val="24"/>
          <w:szCs w:val="24"/>
        </w:rPr>
        <w:t xml:space="preserve"> I i </w:t>
      </w:r>
      <w:r w:rsidRPr="001C716F" w:rsidR="00E90AD3">
        <w:rPr>
          <w:rFonts w:ascii="Arial" w:hAnsi="Arial" w:cs="Arial"/>
          <w:sz w:val="24"/>
          <w:szCs w:val="24"/>
        </w:rPr>
        <w:t xml:space="preserve"> </w:t>
      </w:r>
      <w:r w:rsidRPr="001C716F" w:rsidR="00D355B3">
        <w:rPr>
          <w:rFonts w:ascii="Arial" w:hAnsi="Arial" w:cs="Arial"/>
          <w:sz w:val="24"/>
          <w:szCs w:val="24"/>
        </w:rPr>
        <w:t xml:space="preserve">II. </w:t>
      </w:r>
      <w:r w:rsidRPr="001C716F">
        <w:rPr>
          <w:rFonts w:ascii="Arial" w:hAnsi="Arial" w:cs="Arial"/>
          <w:sz w:val="24"/>
          <w:szCs w:val="24"/>
        </w:rPr>
        <w:t xml:space="preserve"> višeg isplatnog reda.</w:t>
      </w:r>
    </w:p>
    <w:p w:rsidRPr="001C716F" w:rsidR="00A50713" w:rsidP="00BD692F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>Stečajni upravitelj priznaje sljedeće pr</w:t>
      </w:r>
      <w:r w:rsidRPr="001C716F" w:rsidR="00E90AD3">
        <w:rPr>
          <w:rFonts w:ascii="Arial" w:hAnsi="Arial" w:cs="Arial"/>
          <w:sz w:val="24"/>
          <w:szCs w:val="24"/>
        </w:rPr>
        <w:t xml:space="preserve">ijavljene tražbine vjerovnika </w:t>
      </w:r>
      <w:r w:rsidRPr="001C716F" w:rsidR="007D1518">
        <w:rPr>
          <w:rFonts w:ascii="Arial" w:hAnsi="Arial" w:cs="Arial"/>
          <w:sz w:val="24"/>
          <w:szCs w:val="24"/>
        </w:rPr>
        <w:t xml:space="preserve"> </w:t>
      </w:r>
      <w:r w:rsidRPr="001C716F" w:rsidR="0029212D">
        <w:rPr>
          <w:rFonts w:ascii="Arial" w:hAnsi="Arial" w:cs="Arial"/>
          <w:sz w:val="24"/>
          <w:szCs w:val="24"/>
        </w:rPr>
        <w:t xml:space="preserve">I i </w:t>
      </w:r>
      <w:r w:rsidRPr="001C716F" w:rsidR="00D355B3">
        <w:rPr>
          <w:rFonts w:ascii="Arial" w:hAnsi="Arial" w:cs="Arial"/>
          <w:sz w:val="24"/>
          <w:szCs w:val="24"/>
        </w:rPr>
        <w:t xml:space="preserve">II. </w:t>
      </w:r>
      <w:r w:rsidRPr="001C716F">
        <w:rPr>
          <w:rFonts w:ascii="Arial" w:hAnsi="Arial" w:cs="Arial"/>
          <w:sz w:val="24"/>
          <w:szCs w:val="24"/>
        </w:rPr>
        <w:t xml:space="preserve"> višeg isplatnog reda upisane u tablici :</w:t>
      </w:r>
    </w:p>
    <w:p w:rsidRPr="001C716F" w:rsidR="0029212D" w:rsidP="00B453BD" w:rsidRDefault="0029212D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Pr="001C716F" w:rsidR="0029212D" w:rsidP="0029212D" w:rsidRDefault="0029212D">
      <w:pPr>
        <w:pStyle w:val="Odlomakpopisa"/>
        <w:numPr>
          <w:ilvl w:val="0"/>
          <w:numId w:val="32"/>
        </w:numPr>
        <w:rPr>
          <w:rFonts w:ascii="Arial" w:hAnsi="Arial" w:cs="Arial"/>
          <w:bCs/>
          <w:color w:val="000000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>viši isplatni red</w:t>
      </w:r>
    </w:p>
    <w:p w:rsidRPr="00BD692F" w:rsidR="00BD692F" w:rsidP="00F61ACA" w:rsidRDefault="00BD692F">
      <w:pPr>
        <w:pStyle w:val="Odlomakpopisa"/>
        <w:ind w:left="1080"/>
        <w:rPr>
          <w:sz w:val="24"/>
          <w:szCs w:val="24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690"/>
        <w:gridCol w:w="1534"/>
        <w:gridCol w:w="1403"/>
        <w:gridCol w:w="1368"/>
        <w:gridCol w:w="1368"/>
        <w:gridCol w:w="1189"/>
        <w:gridCol w:w="2068"/>
      </w:tblGrid>
      <w:tr w:rsidRPr="00AD1ACF" w:rsidR="00243987" w:rsidTr="00656413"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Red.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broj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Ime i prezime / tvrtka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ili naziv, OIB i adresa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vjerovnika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Pravna osnova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prijavljene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tražbine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Iznos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prijavljene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tražbine u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kn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Iznos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priznate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tražbine u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kn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Iznos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osporene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tražbine u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kn</w:t>
            </w:r>
          </w:p>
        </w:tc>
        <w:tc>
          <w:tcPr>
            <w:tcW w:w="10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Pravna osnova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priznate/osporene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tražbine</w:t>
            </w:r>
          </w:p>
        </w:tc>
      </w:tr>
      <w:tr w:rsidRPr="00AD1ACF" w:rsidR="00243987" w:rsidTr="00656413"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1 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Davor Borojević,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OIB: 46883787518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Zagreb, Papova ul. 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Potraživanje iz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radnog odnosa: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neisplaćene plaće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za 12/2018 -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01/2021 Ovršna isprava: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da (sav iznos)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109.567,54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neto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-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(143.273,43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bruto)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109.567,54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neto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-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(143.273,43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bruto)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- </w:t>
            </w:r>
          </w:p>
        </w:tc>
        <w:tc>
          <w:tcPr>
            <w:tcW w:w="10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Obračunske isprave plaća,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JOPPD obrasci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za razdoblje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12/2018 – 01/2021</w:t>
            </w:r>
          </w:p>
        </w:tc>
      </w:tr>
      <w:tr w:rsidRPr="00CB4B12" w:rsidR="00243987" w:rsidTr="00656413"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RH-Ministarstvo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financija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-Porezna uprava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PU Zagreb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OIB: 18683136487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Zagreb, Avenija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Dubrovnik 32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Doprinosi iz i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na plaću,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porez na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dohodak,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prirez porezu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na dohodak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Ovršna isprava: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da (sav iznos)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49.849,23 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49.849,23 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B4B12" w:rsidR="00243987" w:rsidP="00656413" w:rsidRDefault="0024398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B4B12" w:rsidR="00243987" w:rsidP="00656413" w:rsidRDefault="00243987">
            <w:pPr>
              <w:rPr>
                <w:rFonts w:ascii="Arial" w:hAnsi="Arial" w:cs="Arial"/>
                <w:color w:val="000000"/>
              </w:rPr>
            </w:pPr>
            <w:r w:rsidRPr="00CB4B12">
              <w:rPr>
                <w:rFonts w:ascii="Arial" w:hAnsi="Arial" w:cs="Arial"/>
                <w:color w:val="000000"/>
              </w:rPr>
              <w:t>JOPPD obrasci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za razdoblje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03/19 – 01/2021</w:t>
            </w:r>
          </w:p>
        </w:tc>
      </w:tr>
    </w:tbl>
    <w:p w:rsidRPr="00BD692F" w:rsidR="00B453BD" w:rsidP="005A5C15" w:rsidRDefault="00B453BD">
      <w:pPr>
        <w:pStyle w:val="Odlomakpopisa"/>
        <w:ind w:left="1080"/>
        <w:rPr>
          <w:rFonts w:ascii="Arial" w:hAnsi="Arial" w:cs="Arial"/>
          <w:bCs/>
          <w:color w:val="000000"/>
          <w:sz w:val="24"/>
          <w:szCs w:val="24"/>
        </w:rPr>
      </w:pPr>
      <w:r w:rsidRPr="00BD692F">
        <w:rPr>
          <w:rFonts w:ascii="Arial" w:hAnsi="Arial" w:cs="Arial"/>
          <w:sz w:val="24"/>
          <w:szCs w:val="24"/>
        </w:rPr>
        <w:br/>
      </w:r>
      <w:r w:rsidRPr="00BD692F">
        <w:rPr>
          <w:rFonts w:ascii="Arial" w:hAnsi="Arial" w:cs="Arial"/>
          <w:bCs/>
          <w:color w:val="000000"/>
          <w:sz w:val="24"/>
          <w:szCs w:val="24"/>
        </w:rPr>
        <w:t>II. viši isplatni red:</w:t>
      </w:r>
    </w:p>
    <w:p w:rsidRPr="001C716F" w:rsidR="00193BFA" w:rsidP="00193BFA" w:rsidRDefault="00193BFA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1247"/>
        <w:gridCol w:w="1489"/>
        <w:gridCol w:w="1373"/>
        <w:gridCol w:w="1155"/>
        <w:gridCol w:w="1225"/>
        <w:gridCol w:w="1248"/>
        <w:gridCol w:w="1883"/>
      </w:tblGrid>
      <w:tr w:rsidRPr="00AD1ACF" w:rsidR="00243987" w:rsidTr="00656413"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Red.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broj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Ime i prezime / tvrtka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ili naziv, OIB i adresa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vjerovnika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Pravna osnova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prijavljene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tražbine</w:t>
            </w:r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Iznos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prijavljene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tražbine u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kn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Iznos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priznate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tražbine u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kn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Iznos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osporene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tražbine u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kn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bCs/>
                <w:color w:val="000000"/>
              </w:rPr>
              <w:t>Pravna osnova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priznate/osporene</w:t>
            </w:r>
            <w:r w:rsidRPr="00AD1ACF">
              <w:rPr>
                <w:rFonts w:ascii="Arial" w:hAnsi="Arial" w:cs="Arial"/>
                <w:bCs/>
                <w:color w:val="000000"/>
              </w:rPr>
              <w:br/>
            </w:r>
            <w:r w:rsidRPr="00CB4B12">
              <w:rPr>
                <w:rFonts w:ascii="Arial" w:hAnsi="Arial" w:cs="Arial"/>
                <w:bCs/>
                <w:color w:val="000000"/>
              </w:rPr>
              <w:t>tražbine</w:t>
            </w:r>
          </w:p>
        </w:tc>
      </w:tr>
      <w:tr w:rsidRPr="00AD1ACF" w:rsidR="00243987" w:rsidTr="00656413"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1 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RH-Ministarstvo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financija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-Porezna uprava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PU Zagreb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lastRenderedPageBreak/>
              <w:t>OIB: 18683136487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Zagreb, Avenija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Dubrovnik 32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lastRenderedPageBreak/>
              <w:t>Članarina HGK,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PDV,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troškovi ovrhe,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članarina ZT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lastRenderedPageBreak/>
              <w:t>Ovršna isprava: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Ne</w:t>
            </w:r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lastRenderedPageBreak/>
              <w:t xml:space="preserve">7.631,08 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7.631,08 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- 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Izlistanje iz ISPU-a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po računima</w:t>
            </w:r>
          </w:p>
        </w:tc>
      </w:tr>
      <w:tr w:rsidRPr="00AD1ACF" w:rsidR="00243987" w:rsidTr="00656413"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lastRenderedPageBreak/>
              <w:t xml:space="preserve">2 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Maja Ivanković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OIB: 57802892164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Zagreb, Augusta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Prosenika 13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Potraživanje po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osnovi Ugovora o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zakupu posl.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prostora Ovršna isprava: Ne</w:t>
            </w:r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13.816,34 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13.816,34 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- 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Ugovor o zakupu posl.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prostora od 29.01.2018,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Aneks ugovora o zakupu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posl. prostora od 29.03.2018. Specifikacija potraživanja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Računi za režijske troškove</w:t>
            </w:r>
          </w:p>
        </w:tc>
      </w:tr>
      <w:tr w:rsidRPr="00CB4B12" w:rsidR="00243987" w:rsidTr="00656413"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TOMIĆ d.o.o.,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OIB: 28317851274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Zagreb,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Savska cesta 141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>Potraživanje po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osnovi Ugovora o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uskladištenju br.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5/2018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Ovršna isprava: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da (do 9.494,47)</w:t>
            </w:r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10.431,97 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D1ACF" w:rsidR="00243987" w:rsidP="00656413" w:rsidRDefault="00243987">
            <w:r w:rsidRPr="00CB4B12">
              <w:rPr>
                <w:rFonts w:ascii="Arial" w:hAnsi="Arial" w:cs="Arial"/>
                <w:color w:val="000000"/>
              </w:rPr>
              <w:t xml:space="preserve">9.949,47 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B4B12" w:rsidR="00243987" w:rsidP="00656413" w:rsidRDefault="00243987">
            <w:pPr>
              <w:rPr>
                <w:rFonts w:ascii="Arial" w:hAnsi="Arial" w:cs="Arial"/>
                <w:color w:val="000000"/>
              </w:rPr>
            </w:pPr>
            <w:r w:rsidRPr="00CB4B12">
              <w:rPr>
                <w:rFonts w:ascii="Arial" w:hAnsi="Arial" w:cs="Arial"/>
                <w:color w:val="000000"/>
              </w:rPr>
              <w:t>937,50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B4B12" w:rsidR="00243987" w:rsidP="00656413" w:rsidRDefault="00243987">
            <w:pPr>
              <w:rPr>
                <w:rFonts w:ascii="Arial" w:hAnsi="Arial" w:cs="Arial"/>
                <w:color w:val="000000"/>
              </w:rPr>
            </w:pPr>
            <w:r w:rsidRPr="00CB4B12">
              <w:rPr>
                <w:rFonts w:ascii="Arial" w:hAnsi="Arial" w:cs="Arial"/>
                <w:color w:val="000000"/>
              </w:rPr>
              <w:t>Ugovor o uskladištenju robe,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Rješenje o ovrsi br.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Ovrv-389/2020 J.B.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Sanda Pandža iz Zagreba,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Obračun kamata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---------------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Osporen iznos od 937,50 na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ime odvjetničkih troškova za</w:t>
            </w:r>
            <w:r w:rsidRPr="00AD1ACF">
              <w:rPr>
                <w:rFonts w:ascii="Arial" w:hAnsi="Arial" w:cs="Arial"/>
                <w:color w:val="000000"/>
              </w:rPr>
              <w:br/>
            </w:r>
            <w:r w:rsidRPr="00CB4B12">
              <w:rPr>
                <w:rFonts w:ascii="Arial" w:hAnsi="Arial" w:cs="Arial"/>
                <w:color w:val="000000"/>
              </w:rPr>
              <w:t>prijavu tražbine</w:t>
            </w:r>
          </w:p>
        </w:tc>
      </w:tr>
    </w:tbl>
    <w:p w:rsidRPr="001C716F" w:rsidR="007C0288" w:rsidP="00B9569B" w:rsidRDefault="007C0288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Pr="001C716F" w:rsidR="000857AF" w:rsidP="001C716F" w:rsidRDefault="000857A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1C716F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1C716F">
        <w:rPr>
          <w:rFonts w:ascii="Arial" w:hAnsi="Arial" w:cs="Arial"/>
          <w:sz w:val="24"/>
          <w:szCs w:val="24"/>
        </w:rPr>
        <w:t>biti objavljeno na e-oglasnoj ploči suda.</w:t>
      </w:r>
    </w:p>
    <w:p w:rsidR="000857AF" w:rsidP="001C716F" w:rsidRDefault="00E7561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Sud</w:t>
      </w:r>
      <w:r w:rsidRPr="001C716F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1C716F" w:rsidR="002742D9">
        <w:rPr>
          <w:rFonts w:ascii="Arial" w:hAnsi="Arial" w:cs="Arial"/>
          <w:bCs/>
          <w:sz w:val="24"/>
          <w:szCs w:val="24"/>
        </w:rPr>
        <w:t xml:space="preserve"> </w:t>
      </w:r>
      <w:r w:rsidRPr="001C716F" w:rsidR="00E84D5F">
        <w:rPr>
          <w:rFonts w:ascii="Arial" w:hAnsi="Arial" w:cs="Arial"/>
          <w:bCs/>
          <w:sz w:val="24"/>
          <w:szCs w:val="24"/>
        </w:rPr>
        <w:t xml:space="preserve"> </w:t>
      </w:r>
      <w:r w:rsidRPr="001C716F" w:rsidR="0035768A">
        <w:rPr>
          <w:rFonts w:ascii="Arial" w:hAnsi="Arial" w:cs="Arial"/>
          <w:bCs/>
          <w:sz w:val="24"/>
          <w:szCs w:val="24"/>
        </w:rPr>
        <w:t xml:space="preserve">I. i </w:t>
      </w:r>
      <w:r w:rsidRPr="001C716F" w:rsidR="000857AF">
        <w:rPr>
          <w:rFonts w:ascii="Arial" w:hAnsi="Arial" w:cs="Arial"/>
          <w:bCs/>
          <w:sz w:val="24"/>
          <w:szCs w:val="24"/>
        </w:rPr>
        <w:t xml:space="preserve"> II</w:t>
      </w:r>
      <w:r w:rsidRPr="001C716F" w:rsidR="00867982">
        <w:rPr>
          <w:rFonts w:ascii="Arial" w:hAnsi="Arial" w:cs="Arial"/>
          <w:bCs/>
          <w:sz w:val="24"/>
          <w:szCs w:val="24"/>
        </w:rPr>
        <w:t>.</w:t>
      </w:r>
      <w:r w:rsidRPr="001C716F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1C716F" w:rsidR="00BF2334" w:rsidP="001C716F" w:rsidRDefault="00BF2334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Pr="001C716F" w:rsidR="000857AF" w:rsidP="000857AF" w:rsidRDefault="000857AF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Stečajni upravitelj ističe kako </w:t>
      </w:r>
      <w:r w:rsidRPr="001C716F" w:rsidR="00700A21">
        <w:rPr>
          <w:rFonts w:ascii="Arial" w:hAnsi="Arial" w:cs="Arial"/>
          <w:bCs/>
          <w:sz w:val="24"/>
          <w:szCs w:val="24"/>
        </w:rPr>
        <w:t>postoje</w:t>
      </w:r>
      <w:r w:rsidRPr="001C716F" w:rsidR="00963EC3">
        <w:rPr>
          <w:rFonts w:ascii="Arial" w:hAnsi="Arial" w:cs="Arial"/>
          <w:bCs/>
          <w:sz w:val="24"/>
          <w:szCs w:val="24"/>
        </w:rPr>
        <w:t xml:space="preserve"> </w:t>
      </w:r>
      <w:r w:rsidRPr="001C716F" w:rsidR="00700A21">
        <w:rPr>
          <w:rFonts w:ascii="Arial" w:hAnsi="Arial" w:cs="Arial"/>
          <w:bCs/>
          <w:sz w:val="24"/>
          <w:szCs w:val="24"/>
        </w:rPr>
        <w:t>razlučna</w:t>
      </w:r>
      <w:r w:rsidR="002F0230">
        <w:rPr>
          <w:rFonts w:ascii="Arial" w:hAnsi="Arial" w:cs="Arial"/>
          <w:bCs/>
          <w:sz w:val="24"/>
          <w:szCs w:val="24"/>
        </w:rPr>
        <w:t xml:space="preserve"> prava temeljem čl. </w:t>
      </w:r>
      <w:r w:rsidR="00DD65D4">
        <w:rPr>
          <w:rFonts w:ascii="Arial" w:hAnsi="Arial" w:cs="Arial"/>
          <w:bCs/>
          <w:sz w:val="24"/>
          <w:szCs w:val="24"/>
        </w:rPr>
        <w:t>152 SZ-a vezano za pridržaj prava na skladištenoj robi u korist stečajnog i razlučnog vjerovnika Tomić d.o.o. i</w:t>
      </w:r>
      <w:r w:rsidR="008E7449">
        <w:rPr>
          <w:rFonts w:ascii="Arial" w:hAnsi="Arial" w:cs="Arial"/>
          <w:bCs/>
          <w:sz w:val="24"/>
          <w:szCs w:val="24"/>
        </w:rPr>
        <w:t xml:space="preserve">z Zagreba, </w:t>
      </w:r>
      <w:r w:rsidRPr="008E7449" w:rsidR="008E7449">
        <w:rPr>
          <w:rFonts w:ascii="Arial" w:hAnsi="Arial" w:cs="Arial"/>
          <w:color w:val="000000"/>
          <w:sz w:val="24"/>
          <w:szCs w:val="24"/>
        </w:rPr>
        <w:t>OIB: 28317851274</w:t>
      </w:r>
      <w:r w:rsidR="008E7449">
        <w:rPr>
          <w:rFonts w:ascii="Arial" w:hAnsi="Arial" w:cs="Arial"/>
          <w:color w:val="000000"/>
          <w:sz w:val="24"/>
          <w:szCs w:val="24"/>
        </w:rPr>
        <w:t>.</w:t>
      </w:r>
      <w:r w:rsidR="00DD65D4">
        <w:rPr>
          <w:rFonts w:ascii="Arial" w:hAnsi="Arial" w:cs="Arial"/>
          <w:bCs/>
          <w:sz w:val="24"/>
          <w:szCs w:val="24"/>
        </w:rPr>
        <w:t xml:space="preserve"> </w:t>
      </w:r>
    </w:p>
    <w:p w:rsidRPr="001C716F" w:rsidR="000857AF" w:rsidP="000857AF" w:rsidRDefault="000857AF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0857AF" w:rsidP="000857AF" w:rsidRDefault="000857A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Ste</w:t>
      </w:r>
      <w:r w:rsidRPr="001C716F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1C716F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1C716F" w:rsidR="00FA4A4B">
        <w:rPr>
          <w:rFonts w:ascii="Arial" w:hAnsi="Arial" w:cs="Arial"/>
          <w:bCs/>
          <w:sz w:val="24"/>
          <w:szCs w:val="24"/>
        </w:rPr>
        <w:t>nema</w:t>
      </w:r>
      <w:r w:rsidRPr="001C716F" w:rsidR="00737A38">
        <w:rPr>
          <w:rFonts w:ascii="Arial" w:hAnsi="Arial" w:cs="Arial"/>
          <w:bCs/>
          <w:sz w:val="24"/>
          <w:szCs w:val="24"/>
        </w:rPr>
        <w:t xml:space="preserve"> izlučnih prava</w:t>
      </w:r>
      <w:r w:rsidRPr="001C716F" w:rsidR="00FA4A4B">
        <w:rPr>
          <w:rFonts w:ascii="Arial" w:hAnsi="Arial" w:cs="Arial"/>
          <w:bCs/>
          <w:sz w:val="24"/>
          <w:szCs w:val="24"/>
        </w:rPr>
        <w:t>.</w:t>
      </w:r>
    </w:p>
    <w:p w:rsidR="007F3D93" w:rsidP="000857AF" w:rsidRDefault="007F3D9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7F3D93" w:rsidP="000857AF" w:rsidRDefault="007F3D9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7F3D93" w:rsidP="000857AF" w:rsidRDefault="007F3D9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7F3D93" w:rsidP="000857AF" w:rsidRDefault="007F3D9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7F3D93" w:rsidP="000857AF" w:rsidRDefault="007F3D9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7F3D93" w:rsidP="000857AF" w:rsidRDefault="007F3D9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7F3D93" w:rsidP="000857AF" w:rsidRDefault="007F3D9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7F3D93" w:rsidP="000857AF" w:rsidRDefault="007F3D9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Pr="001C716F" w:rsidR="007F3D93" w:rsidP="000857AF" w:rsidRDefault="007F3D9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 obzirom da nije pristupio nitko od vjerovnika nema uvjeta za održavanje Skupštine vjerovnika – izvještajnog ročišta koje će se odrediti pisanim putem.</w:t>
      </w:r>
    </w:p>
    <w:p w:rsidRPr="001C716F" w:rsidR="00286321" w:rsidP="000857AF" w:rsidRDefault="00286321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Pr="001C716F" w:rsidR="00EF29F3" w:rsidP="00F95C6D" w:rsidRDefault="00EF29F3">
      <w:pPr>
        <w:rPr>
          <w:rFonts w:ascii="Arial" w:hAnsi="Arial" w:cs="Arial"/>
          <w:bCs/>
          <w:sz w:val="24"/>
          <w:szCs w:val="24"/>
        </w:rPr>
      </w:pPr>
    </w:p>
    <w:p w:rsidRPr="001C716F" w:rsidR="00853FF6" w:rsidP="00C6522F" w:rsidRDefault="004A38B4">
      <w:pPr>
        <w:jc w:val="center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D</w:t>
      </w:r>
      <w:r w:rsidRPr="001C716F" w:rsidR="00853FF6">
        <w:rPr>
          <w:rFonts w:ascii="Arial" w:hAnsi="Arial" w:cs="Arial"/>
          <w:bCs/>
          <w:sz w:val="24"/>
          <w:szCs w:val="24"/>
        </w:rPr>
        <w:t>ovršeno u</w:t>
      </w:r>
      <w:r w:rsidRPr="001C716F" w:rsidR="00B35133">
        <w:rPr>
          <w:rFonts w:ascii="Arial" w:hAnsi="Arial" w:cs="Arial"/>
          <w:bCs/>
          <w:sz w:val="24"/>
          <w:szCs w:val="24"/>
        </w:rPr>
        <w:t xml:space="preserve"> </w:t>
      </w:r>
      <w:r w:rsidR="007F3D93">
        <w:rPr>
          <w:rFonts w:ascii="Arial" w:hAnsi="Arial" w:cs="Arial"/>
          <w:bCs/>
          <w:sz w:val="24"/>
          <w:szCs w:val="24"/>
        </w:rPr>
        <w:t xml:space="preserve">10,07 </w:t>
      </w:r>
      <w:r w:rsidRPr="001C716F" w:rsidR="00862E38">
        <w:rPr>
          <w:rFonts w:ascii="Arial" w:hAnsi="Arial" w:cs="Arial"/>
          <w:bCs/>
          <w:sz w:val="24"/>
          <w:szCs w:val="24"/>
        </w:rPr>
        <w:t>sati</w:t>
      </w:r>
    </w:p>
    <w:p w:rsidRPr="001C716F" w:rsidR="00FF4310" w:rsidP="00C62C16" w:rsidRDefault="00FF4310">
      <w:pPr>
        <w:jc w:val="both"/>
        <w:rPr>
          <w:rFonts w:ascii="Arial" w:hAnsi="Arial" w:cs="Arial"/>
          <w:bCs/>
          <w:sz w:val="24"/>
          <w:szCs w:val="24"/>
        </w:rPr>
      </w:pPr>
    </w:p>
    <w:p w:rsidR="00243987" w:rsidP="00C62C16" w:rsidRDefault="00243987">
      <w:pPr>
        <w:jc w:val="both"/>
        <w:rPr>
          <w:rFonts w:ascii="Arial" w:hAnsi="Arial" w:cs="Arial"/>
          <w:bCs/>
          <w:sz w:val="24"/>
          <w:szCs w:val="24"/>
        </w:rPr>
      </w:pPr>
    </w:p>
    <w:p w:rsidR="00243987" w:rsidP="00C62C16" w:rsidRDefault="00545D8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S u d a c </w:t>
      </w:r>
    </w:p>
    <w:p w:rsidR="00545D8A" w:rsidP="00C62C16" w:rsidRDefault="00545D8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Vesna Sremac Šoštar</w:t>
      </w:r>
    </w:p>
    <w:p w:rsidR="00243987" w:rsidP="00C62C16" w:rsidRDefault="00243987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5809A6" w:rsidP="004079E2" w:rsidRDefault="005809A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Zapisničar:</w:t>
      </w:r>
    </w:p>
    <w:p w:rsidRPr="001C716F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Vinka Mihalinčić</w:t>
      </w:r>
    </w:p>
    <w:p w:rsidRPr="001C716F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5809A6" w:rsidP="004079E2" w:rsidRDefault="005809A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5809A6" w:rsidP="004079E2" w:rsidRDefault="005809A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5809A6" w:rsidP="004079E2" w:rsidRDefault="005809A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Stečajni upravitelj:</w:t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1C716F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710D0F" w:rsidP="00C91315" w:rsidRDefault="004079E2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Stečajni vjerovnici: </w:t>
      </w:r>
    </w:p>
    <w:p w:rsidRPr="001C716F" w:rsidR="009E5EDE" w:rsidRDefault="009E5EDE">
      <w:pPr>
        <w:jc w:val="both"/>
        <w:rPr>
          <w:rFonts w:ascii="Arial" w:hAnsi="Arial" w:cs="Arial"/>
          <w:bCs/>
          <w:sz w:val="24"/>
          <w:szCs w:val="24"/>
        </w:rPr>
      </w:pPr>
    </w:p>
    <w:sectPr w:rsidRPr="001C716F" w:rsidR="009E5EDE" w:rsidSect="0071767D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692F" w:rsidRDefault="00BD692F">
      <w:r>
        <w:separator/>
      </w:r>
    </w:p>
  </w:endnote>
  <w:endnote w:type="continuationSeparator" w:id="0">
    <w:p w:rsidR="00BD692F" w:rsidRDefault="00BD692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692F" w:rsidRDefault="00BD692F">
      <w:r>
        <w:separator/>
      </w:r>
    </w:p>
  </w:footnote>
  <w:footnote w:type="continuationSeparator" w:id="0">
    <w:p w:rsidR="00BD692F" w:rsidRDefault="00BD692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692F" w:rsidP="00D81A44" w:rsidRDefault="00BD692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D692F" w:rsidRDefault="00BD692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692F" w:rsidP="00D81A44" w:rsidRDefault="00BD692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52B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A207D6" w:rsidR="00BD692F" w:rsidP="003D5E96" w:rsidRDefault="00BD692F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48. St-</w:t>
    </w:r>
    <w:r>
      <w:rPr>
        <w:rFonts w:ascii="Arial" w:hAnsi="Arial" w:cs="Arial"/>
        <w:bCs/>
        <w:sz w:val="24"/>
        <w:szCs w:val="24"/>
      </w:rPr>
      <w:t>1885/20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692F" w:rsidRDefault="00BD692F">
    <w:pPr>
      <w:pStyle w:val="Zaglavlje"/>
    </w:pPr>
  </w:p>
  <w:p w:rsidR="00BD692F" w:rsidRDefault="00BD692F">
    <w:pPr>
      <w:pStyle w:val="Zaglavlje"/>
    </w:pPr>
  </w:p>
  <w:p w:rsidR="00BD692F" w:rsidRDefault="00BD692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4C0ABB"/>
    <w:multiLevelType w:val="hybridMultilevel"/>
    <w:tmpl w:val="9F00434E"/>
    <w:lvl w:ilvl="0" w:tplc="16BC6F0C">
      <w:start w:val="1"/>
      <w:numFmt w:val="decimal"/>
      <w:lvlText w:val="%1."/>
      <w:lvlJc w:val="left"/>
      <w:pPr>
        <w:ind w:left="7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64A7F6C"/>
    <w:multiLevelType w:val="hybridMultilevel"/>
    <w:tmpl w:val="97C25A1C"/>
    <w:lvl w:ilvl="0" w:tplc="29701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A7F7E"/>
    <w:multiLevelType w:val="hybridMultilevel"/>
    <w:tmpl w:val="F6A81F14"/>
    <w:lvl w:ilvl="0" w:tplc="8662B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0231A9"/>
    <w:multiLevelType w:val="multilevel"/>
    <w:tmpl w:val="C622BF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452ED"/>
    <w:multiLevelType w:val="hybridMultilevel"/>
    <w:tmpl w:val="E53CC0C8"/>
    <w:lvl w:ilvl="0" w:tplc="65A4B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D742ABA"/>
    <w:multiLevelType w:val="hybridMultilevel"/>
    <w:tmpl w:val="F8941124"/>
    <w:lvl w:ilvl="0" w:tplc="C49AC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C106A7"/>
    <w:multiLevelType w:val="hybridMultilevel"/>
    <w:tmpl w:val="F4FAD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77BA5"/>
    <w:multiLevelType w:val="hybridMultilevel"/>
    <w:tmpl w:val="C40E03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997D5A"/>
    <w:multiLevelType w:val="hybridMultilevel"/>
    <w:tmpl w:val="AD18E1F2"/>
    <w:lvl w:ilvl="0" w:tplc="BFD61E4A">
      <w:start w:val="1"/>
      <w:numFmt w:val="upperRoman"/>
      <w:lvlText w:val="%1."/>
      <w:lvlJc w:val="left"/>
      <w:pPr>
        <w:ind w:left="1080" w:hanging="720"/>
      </w:pPr>
      <w:rPr>
        <w:rFonts w:hint="default" w:ascii="Arial" w:hAnsi="Arial" w:cs="Arial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B3A4F8D"/>
    <w:multiLevelType w:val="hybridMultilevel"/>
    <w:tmpl w:val="E82A5972"/>
    <w:lvl w:ilvl="0" w:tplc="2D1263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C4709E"/>
    <w:multiLevelType w:val="hybridMultilevel"/>
    <w:tmpl w:val="F02450A2"/>
    <w:lvl w:ilvl="0" w:tplc="B3E875FE">
      <w:start w:val="1"/>
      <w:numFmt w:val="decimal"/>
      <w:lvlText w:val="%1."/>
      <w:lvlJc w:val="left"/>
      <w:pPr>
        <w:ind w:left="1800" w:hanging="360"/>
      </w:pPr>
      <w:rPr>
        <w:rFonts w:hint="default" w:ascii="Times New Roman" w:hAnsi="Times New Roman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485E23"/>
    <w:multiLevelType w:val="hybridMultilevel"/>
    <w:tmpl w:val="D650608C"/>
    <w:lvl w:ilvl="0" w:tplc="FBA0F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2E56C74"/>
    <w:multiLevelType w:val="hybridMultilevel"/>
    <w:tmpl w:val="A74231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9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0">
    <w:nsid w:val="611117C6"/>
    <w:multiLevelType w:val="hybridMultilevel"/>
    <w:tmpl w:val="29CCFA40"/>
    <w:lvl w:ilvl="0" w:tplc="7D56D9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5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9F6E7E"/>
    <w:multiLevelType w:val="hybridMultilevel"/>
    <w:tmpl w:val="1C22C2BA"/>
    <w:lvl w:ilvl="0" w:tplc="AF26D73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37">
    <w:nsid w:val="6EA03EDE"/>
    <w:multiLevelType w:val="hybridMultilevel"/>
    <w:tmpl w:val="099611AA"/>
    <w:lvl w:ilvl="0" w:tplc="3AA061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F3D42A2"/>
    <w:multiLevelType w:val="hybridMultilevel"/>
    <w:tmpl w:val="268AE30C"/>
    <w:lvl w:ilvl="0" w:tplc="6882A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05123E4"/>
    <w:multiLevelType w:val="hybridMultilevel"/>
    <w:tmpl w:val="6660F3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2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13"/>
  </w:num>
  <w:num w:numId="4">
    <w:abstractNumId w:val="42"/>
  </w:num>
  <w:num w:numId="5">
    <w:abstractNumId w:val="24"/>
  </w:num>
  <w:num w:numId="6">
    <w:abstractNumId w:val="3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2"/>
  </w:num>
  <w:num w:numId="10">
    <w:abstractNumId w:val="41"/>
  </w:num>
  <w:num w:numId="11">
    <w:abstractNumId w:val="28"/>
  </w:num>
  <w:num w:numId="12">
    <w:abstractNumId w:val="15"/>
  </w:num>
  <w:num w:numId="13">
    <w:abstractNumId w:val="31"/>
  </w:num>
  <w:num w:numId="14">
    <w:abstractNumId w:val="26"/>
  </w:num>
  <w:num w:numId="15">
    <w:abstractNumId w:val="11"/>
  </w:num>
  <w:num w:numId="16">
    <w:abstractNumId w:val="29"/>
  </w:num>
  <w:num w:numId="17">
    <w:abstractNumId w:val="33"/>
  </w:num>
  <w:num w:numId="18">
    <w:abstractNumId w:val="39"/>
  </w:num>
  <w:num w:numId="19">
    <w:abstractNumId w:val="34"/>
  </w:num>
  <w:num w:numId="20">
    <w:abstractNumId w:val="16"/>
  </w:num>
  <w:num w:numId="21">
    <w:abstractNumId w:val="18"/>
  </w:num>
  <w:num w:numId="22">
    <w:abstractNumId w:val="38"/>
  </w:num>
  <w:num w:numId="23">
    <w:abstractNumId w:val="17"/>
  </w:num>
  <w:num w:numId="24">
    <w:abstractNumId w:val="27"/>
  </w:num>
  <w:num w:numId="25">
    <w:abstractNumId w:val="7"/>
  </w:num>
  <w:num w:numId="26">
    <w:abstractNumId w:val="10"/>
  </w:num>
  <w:num w:numId="27">
    <w:abstractNumId w:val="9"/>
  </w:num>
  <w:num w:numId="28">
    <w:abstractNumId w:val="25"/>
  </w:num>
  <w:num w:numId="29">
    <w:abstractNumId w:val="8"/>
  </w:num>
  <w:num w:numId="30">
    <w:abstractNumId w:val="14"/>
  </w:num>
  <w:num w:numId="31">
    <w:abstractNumId w:val="30"/>
  </w:num>
  <w:num w:numId="32">
    <w:abstractNumId w:val="19"/>
  </w:num>
  <w:num w:numId="33">
    <w:abstractNumId w:val="23"/>
  </w:num>
  <w:num w:numId="34">
    <w:abstractNumId w:val="40"/>
  </w:num>
  <w:num w:numId="35">
    <w:abstractNumId w:val="36"/>
  </w:num>
  <w:num w:numId="36">
    <w:abstractNumId w:val="22"/>
  </w:num>
  <w:num w:numId="37">
    <w:abstractNumId w:val="37"/>
  </w:num>
  <w:numIdMacAtCleanup w:val="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spidmax="2478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52F"/>
    <w:rsid w:val="000022AD"/>
    <w:rsid w:val="000039FF"/>
    <w:rsid w:val="000049CA"/>
    <w:rsid w:val="0000570A"/>
    <w:rsid w:val="000072E2"/>
    <w:rsid w:val="000079B9"/>
    <w:rsid w:val="00011735"/>
    <w:rsid w:val="00011BA0"/>
    <w:rsid w:val="00014157"/>
    <w:rsid w:val="00014DED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683F"/>
    <w:rsid w:val="00047061"/>
    <w:rsid w:val="000517EC"/>
    <w:rsid w:val="00051B4C"/>
    <w:rsid w:val="000545DB"/>
    <w:rsid w:val="0005541E"/>
    <w:rsid w:val="000556B6"/>
    <w:rsid w:val="000559B8"/>
    <w:rsid w:val="00056566"/>
    <w:rsid w:val="00056BB6"/>
    <w:rsid w:val="00056C8A"/>
    <w:rsid w:val="00057A5A"/>
    <w:rsid w:val="00057BDD"/>
    <w:rsid w:val="00057DB7"/>
    <w:rsid w:val="00063BDF"/>
    <w:rsid w:val="00064134"/>
    <w:rsid w:val="0007058D"/>
    <w:rsid w:val="00071633"/>
    <w:rsid w:val="00073C73"/>
    <w:rsid w:val="000776F3"/>
    <w:rsid w:val="00077B6B"/>
    <w:rsid w:val="000809CF"/>
    <w:rsid w:val="00081359"/>
    <w:rsid w:val="000834A6"/>
    <w:rsid w:val="000834CF"/>
    <w:rsid w:val="000857AF"/>
    <w:rsid w:val="000912F0"/>
    <w:rsid w:val="00091816"/>
    <w:rsid w:val="00094398"/>
    <w:rsid w:val="00094AB4"/>
    <w:rsid w:val="00094AE9"/>
    <w:rsid w:val="000959C4"/>
    <w:rsid w:val="00095ADF"/>
    <w:rsid w:val="00096A7D"/>
    <w:rsid w:val="000A1727"/>
    <w:rsid w:val="000A1E2A"/>
    <w:rsid w:val="000A3575"/>
    <w:rsid w:val="000A4F00"/>
    <w:rsid w:val="000A7E18"/>
    <w:rsid w:val="000B3B1B"/>
    <w:rsid w:val="000B404B"/>
    <w:rsid w:val="000B50B8"/>
    <w:rsid w:val="000B649A"/>
    <w:rsid w:val="000B796B"/>
    <w:rsid w:val="000B7B61"/>
    <w:rsid w:val="000B7F7B"/>
    <w:rsid w:val="000C0E3E"/>
    <w:rsid w:val="000C3151"/>
    <w:rsid w:val="000C4BFE"/>
    <w:rsid w:val="000D0832"/>
    <w:rsid w:val="000D0E0E"/>
    <w:rsid w:val="000D272E"/>
    <w:rsid w:val="000D28B2"/>
    <w:rsid w:val="000D4384"/>
    <w:rsid w:val="000D525C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D49"/>
    <w:rsid w:val="000E4012"/>
    <w:rsid w:val="000E6C28"/>
    <w:rsid w:val="000E7ADD"/>
    <w:rsid w:val="000F0142"/>
    <w:rsid w:val="000F0EBC"/>
    <w:rsid w:val="000F1C78"/>
    <w:rsid w:val="000F4ADA"/>
    <w:rsid w:val="001001FB"/>
    <w:rsid w:val="00100A1C"/>
    <w:rsid w:val="00103804"/>
    <w:rsid w:val="0010502C"/>
    <w:rsid w:val="0010553E"/>
    <w:rsid w:val="0010567A"/>
    <w:rsid w:val="00105802"/>
    <w:rsid w:val="00105C21"/>
    <w:rsid w:val="00107F5E"/>
    <w:rsid w:val="0011067C"/>
    <w:rsid w:val="001112C1"/>
    <w:rsid w:val="0011161B"/>
    <w:rsid w:val="00111A48"/>
    <w:rsid w:val="00111DA3"/>
    <w:rsid w:val="00113372"/>
    <w:rsid w:val="0011345F"/>
    <w:rsid w:val="001139BC"/>
    <w:rsid w:val="00113E37"/>
    <w:rsid w:val="00115093"/>
    <w:rsid w:val="00115571"/>
    <w:rsid w:val="00115992"/>
    <w:rsid w:val="00117D8C"/>
    <w:rsid w:val="0012021F"/>
    <w:rsid w:val="001224B2"/>
    <w:rsid w:val="00122870"/>
    <w:rsid w:val="00123A4A"/>
    <w:rsid w:val="00124E6B"/>
    <w:rsid w:val="00126170"/>
    <w:rsid w:val="00126497"/>
    <w:rsid w:val="00126873"/>
    <w:rsid w:val="00127F65"/>
    <w:rsid w:val="001300AF"/>
    <w:rsid w:val="001314BD"/>
    <w:rsid w:val="001354E6"/>
    <w:rsid w:val="0013610F"/>
    <w:rsid w:val="00141CE9"/>
    <w:rsid w:val="00143B09"/>
    <w:rsid w:val="00144C1A"/>
    <w:rsid w:val="00146405"/>
    <w:rsid w:val="00150D16"/>
    <w:rsid w:val="00151B3D"/>
    <w:rsid w:val="0015448A"/>
    <w:rsid w:val="00155D26"/>
    <w:rsid w:val="00155D9A"/>
    <w:rsid w:val="00156779"/>
    <w:rsid w:val="001570D7"/>
    <w:rsid w:val="00162DBE"/>
    <w:rsid w:val="00164375"/>
    <w:rsid w:val="00165A0D"/>
    <w:rsid w:val="00166167"/>
    <w:rsid w:val="00172202"/>
    <w:rsid w:val="00172D60"/>
    <w:rsid w:val="00175846"/>
    <w:rsid w:val="00175AE1"/>
    <w:rsid w:val="00175CA0"/>
    <w:rsid w:val="001765E0"/>
    <w:rsid w:val="00180340"/>
    <w:rsid w:val="00182185"/>
    <w:rsid w:val="00182244"/>
    <w:rsid w:val="00182D1B"/>
    <w:rsid w:val="001834E2"/>
    <w:rsid w:val="001847BE"/>
    <w:rsid w:val="001875E5"/>
    <w:rsid w:val="001876F9"/>
    <w:rsid w:val="00192476"/>
    <w:rsid w:val="001932CC"/>
    <w:rsid w:val="00193BFA"/>
    <w:rsid w:val="001953DB"/>
    <w:rsid w:val="00197E0D"/>
    <w:rsid w:val="001A007B"/>
    <w:rsid w:val="001A16C9"/>
    <w:rsid w:val="001A2663"/>
    <w:rsid w:val="001A2A82"/>
    <w:rsid w:val="001A4F52"/>
    <w:rsid w:val="001A501E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716F"/>
    <w:rsid w:val="001D3E70"/>
    <w:rsid w:val="001D56BB"/>
    <w:rsid w:val="001D6014"/>
    <w:rsid w:val="001D6A2F"/>
    <w:rsid w:val="001E0404"/>
    <w:rsid w:val="001E096F"/>
    <w:rsid w:val="001E0A1A"/>
    <w:rsid w:val="001E1576"/>
    <w:rsid w:val="001E1955"/>
    <w:rsid w:val="001E1FBD"/>
    <w:rsid w:val="001E5599"/>
    <w:rsid w:val="001E630F"/>
    <w:rsid w:val="001F13EE"/>
    <w:rsid w:val="001F1A91"/>
    <w:rsid w:val="001F30CC"/>
    <w:rsid w:val="001F34B5"/>
    <w:rsid w:val="001F34E3"/>
    <w:rsid w:val="001F3F37"/>
    <w:rsid w:val="001F46C6"/>
    <w:rsid w:val="001F7087"/>
    <w:rsid w:val="00200583"/>
    <w:rsid w:val="002011F7"/>
    <w:rsid w:val="0020261B"/>
    <w:rsid w:val="00202A52"/>
    <w:rsid w:val="0020394D"/>
    <w:rsid w:val="00205652"/>
    <w:rsid w:val="00206437"/>
    <w:rsid w:val="00206FE7"/>
    <w:rsid w:val="0021069A"/>
    <w:rsid w:val="002106B6"/>
    <w:rsid w:val="00212A74"/>
    <w:rsid w:val="00212F65"/>
    <w:rsid w:val="00217B3D"/>
    <w:rsid w:val="00217D53"/>
    <w:rsid w:val="00223578"/>
    <w:rsid w:val="00225EC1"/>
    <w:rsid w:val="002304A6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3889"/>
    <w:rsid w:val="00243987"/>
    <w:rsid w:val="0024696F"/>
    <w:rsid w:val="0024796E"/>
    <w:rsid w:val="002505ED"/>
    <w:rsid w:val="002506B1"/>
    <w:rsid w:val="00251803"/>
    <w:rsid w:val="002530EA"/>
    <w:rsid w:val="00253704"/>
    <w:rsid w:val="00253B27"/>
    <w:rsid w:val="00256078"/>
    <w:rsid w:val="00257192"/>
    <w:rsid w:val="00257290"/>
    <w:rsid w:val="00257A66"/>
    <w:rsid w:val="002654D4"/>
    <w:rsid w:val="00266C01"/>
    <w:rsid w:val="00266D3A"/>
    <w:rsid w:val="002677E6"/>
    <w:rsid w:val="00271875"/>
    <w:rsid w:val="00271ADD"/>
    <w:rsid w:val="002720B1"/>
    <w:rsid w:val="002742D9"/>
    <w:rsid w:val="00274EEE"/>
    <w:rsid w:val="002753EC"/>
    <w:rsid w:val="0027653E"/>
    <w:rsid w:val="00280D1D"/>
    <w:rsid w:val="00284E50"/>
    <w:rsid w:val="00286321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59B3"/>
    <w:rsid w:val="002E6260"/>
    <w:rsid w:val="002F0169"/>
    <w:rsid w:val="002F0230"/>
    <w:rsid w:val="002F0D2E"/>
    <w:rsid w:val="002F1C90"/>
    <w:rsid w:val="002F3A62"/>
    <w:rsid w:val="002F41A1"/>
    <w:rsid w:val="003007B4"/>
    <w:rsid w:val="003031D5"/>
    <w:rsid w:val="00303628"/>
    <w:rsid w:val="003039DD"/>
    <w:rsid w:val="003041C1"/>
    <w:rsid w:val="00307297"/>
    <w:rsid w:val="00307820"/>
    <w:rsid w:val="003133CB"/>
    <w:rsid w:val="003144DF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7017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4965"/>
    <w:rsid w:val="00355B3E"/>
    <w:rsid w:val="00355D53"/>
    <w:rsid w:val="0035768A"/>
    <w:rsid w:val="00363841"/>
    <w:rsid w:val="00367C15"/>
    <w:rsid w:val="00370475"/>
    <w:rsid w:val="003776C9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9034F"/>
    <w:rsid w:val="00390D1A"/>
    <w:rsid w:val="00394B9F"/>
    <w:rsid w:val="00396003"/>
    <w:rsid w:val="00396443"/>
    <w:rsid w:val="003A1679"/>
    <w:rsid w:val="003A55E1"/>
    <w:rsid w:val="003A5728"/>
    <w:rsid w:val="003A6002"/>
    <w:rsid w:val="003B020D"/>
    <w:rsid w:val="003B221F"/>
    <w:rsid w:val="003B27AF"/>
    <w:rsid w:val="003B6643"/>
    <w:rsid w:val="003B6990"/>
    <w:rsid w:val="003C082D"/>
    <w:rsid w:val="003C3B2D"/>
    <w:rsid w:val="003C5DCB"/>
    <w:rsid w:val="003C6553"/>
    <w:rsid w:val="003C6A5D"/>
    <w:rsid w:val="003D06D8"/>
    <w:rsid w:val="003D4DD0"/>
    <w:rsid w:val="003D5E96"/>
    <w:rsid w:val="003D670A"/>
    <w:rsid w:val="003E04FF"/>
    <w:rsid w:val="003E1FDA"/>
    <w:rsid w:val="003E49B9"/>
    <w:rsid w:val="003E4BFA"/>
    <w:rsid w:val="003E5674"/>
    <w:rsid w:val="003F00DA"/>
    <w:rsid w:val="003F01CF"/>
    <w:rsid w:val="003F0711"/>
    <w:rsid w:val="003F4A7C"/>
    <w:rsid w:val="003F555C"/>
    <w:rsid w:val="003F7E70"/>
    <w:rsid w:val="004004D7"/>
    <w:rsid w:val="004007FD"/>
    <w:rsid w:val="00406869"/>
    <w:rsid w:val="00406AEB"/>
    <w:rsid w:val="004079E2"/>
    <w:rsid w:val="00407B05"/>
    <w:rsid w:val="00407F8C"/>
    <w:rsid w:val="00410609"/>
    <w:rsid w:val="004113B8"/>
    <w:rsid w:val="0041182B"/>
    <w:rsid w:val="00411D1B"/>
    <w:rsid w:val="00412031"/>
    <w:rsid w:val="00412B5F"/>
    <w:rsid w:val="00412E8B"/>
    <w:rsid w:val="00413DAB"/>
    <w:rsid w:val="00414F33"/>
    <w:rsid w:val="00421A4C"/>
    <w:rsid w:val="004228CF"/>
    <w:rsid w:val="00424647"/>
    <w:rsid w:val="00425BF9"/>
    <w:rsid w:val="00426057"/>
    <w:rsid w:val="00427B12"/>
    <w:rsid w:val="00427BF5"/>
    <w:rsid w:val="00431553"/>
    <w:rsid w:val="00433369"/>
    <w:rsid w:val="0044450B"/>
    <w:rsid w:val="00446C91"/>
    <w:rsid w:val="004511C7"/>
    <w:rsid w:val="00451A26"/>
    <w:rsid w:val="004527C0"/>
    <w:rsid w:val="00454096"/>
    <w:rsid w:val="0045549E"/>
    <w:rsid w:val="00456BC3"/>
    <w:rsid w:val="00456DF3"/>
    <w:rsid w:val="00456F28"/>
    <w:rsid w:val="004576A4"/>
    <w:rsid w:val="00461ECA"/>
    <w:rsid w:val="00462075"/>
    <w:rsid w:val="00463144"/>
    <w:rsid w:val="00463879"/>
    <w:rsid w:val="004642DE"/>
    <w:rsid w:val="00464313"/>
    <w:rsid w:val="00464E3A"/>
    <w:rsid w:val="00465160"/>
    <w:rsid w:val="00465452"/>
    <w:rsid w:val="00466195"/>
    <w:rsid w:val="0046757C"/>
    <w:rsid w:val="00467FB9"/>
    <w:rsid w:val="004718C3"/>
    <w:rsid w:val="00471FE8"/>
    <w:rsid w:val="0047500A"/>
    <w:rsid w:val="00477293"/>
    <w:rsid w:val="00480A89"/>
    <w:rsid w:val="00482130"/>
    <w:rsid w:val="004821AC"/>
    <w:rsid w:val="004843E5"/>
    <w:rsid w:val="0049076A"/>
    <w:rsid w:val="00491322"/>
    <w:rsid w:val="004942D3"/>
    <w:rsid w:val="0049555F"/>
    <w:rsid w:val="00497572"/>
    <w:rsid w:val="004A38B4"/>
    <w:rsid w:val="004A6323"/>
    <w:rsid w:val="004B0917"/>
    <w:rsid w:val="004B0968"/>
    <w:rsid w:val="004B345B"/>
    <w:rsid w:val="004B35A8"/>
    <w:rsid w:val="004B457C"/>
    <w:rsid w:val="004B4EC3"/>
    <w:rsid w:val="004B7FFA"/>
    <w:rsid w:val="004C3BEE"/>
    <w:rsid w:val="004D19CC"/>
    <w:rsid w:val="004D1EBA"/>
    <w:rsid w:val="004D3A8D"/>
    <w:rsid w:val="004D5B67"/>
    <w:rsid w:val="004D76F5"/>
    <w:rsid w:val="004E0DCB"/>
    <w:rsid w:val="004E2E52"/>
    <w:rsid w:val="004E3BB6"/>
    <w:rsid w:val="004E675C"/>
    <w:rsid w:val="004E6CEF"/>
    <w:rsid w:val="004F0F1B"/>
    <w:rsid w:val="004F3E2A"/>
    <w:rsid w:val="004F4D18"/>
    <w:rsid w:val="004F52A6"/>
    <w:rsid w:val="005030F2"/>
    <w:rsid w:val="0050311C"/>
    <w:rsid w:val="00503BF4"/>
    <w:rsid w:val="00503EE5"/>
    <w:rsid w:val="00507A2D"/>
    <w:rsid w:val="005106D3"/>
    <w:rsid w:val="00510FB2"/>
    <w:rsid w:val="0051314B"/>
    <w:rsid w:val="005154DA"/>
    <w:rsid w:val="00515C65"/>
    <w:rsid w:val="005168BE"/>
    <w:rsid w:val="00520D71"/>
    <w:rsid w:val="00521AEE"/>
    <w:rsid w:val="005230F2"/>
    <w:rsid w:val="0052515C"/>
    <w:rsid w:val="005277D5"/>
    <w:rsid w:val="00530689"/>
    <w:rsid w:val="0053166F"/>
    <w:rsid w:val="00532F34"/>
    <w:rsid w:val="00533361"/>
    <w:rsid w:val="00533E07"/>
    <w:rsid w:val="00536010"/>
    <w:rsid w:val="00540890"/>
    <w:rsid w:val="00541000"/>
    <w:rsid w:val="005418DC"/>
    <w:rsid w:val="00542B77"/>
    <w:rsid w:val="00545D8A"/>
    <w:rsid w:val="005501AB"/>
    <w:rsid w:val="00551656"/>
    <w:rsid w:val="0055245C"/>
    <w:rsid w:val="005538C0"/>
    <w:rsid w:val="005568C5"/>
    <w:rsid w:val="00556E6A"/>
    <w:rsid w:val="00561466"/>
    <w:rsid w:val="00563891"/>
    <w:rsid w:val="005656EC"/>
    <w:rsid w:val="00567070"/>
    <w:rsid w:val="00571D36"/>
    <w:rsid w:val="005750A7"/>
    <w:rsid w:val="00575D4E"/>
    <w:rsid w:val="005762A7"/>
    <w:rsid w:val="00577C20"/>
    <w:rsid w:val="005800B9"/>
    <w:rsid w:val="005809A6"/>
    <w:rsid w:val="00580B43"/>
    <w:rsid w:val="005844CE"/>
    <w:rsid w:val="00585B79"/>
    <w:rsid w:val="0058698A"/>
    <w:rsid w:val="00587DBA"/>
    <w:rsid w:val="005901F0"/>
    <w:rsid w:val="005928D1"/>
    <w:rsid w:val="005929ED"/>
    <w:rsid w:val="00596847"/>
    <w:rsid w:val="00596EB6"/>
    <w:rsid w:val="00597E23"/>
    <w:rsid w:val="005A1446"/>
    <w:rsid w:val="005A16BB"/>
    <w:rsid w:val="005A1B42"/>
    <w:rsid w:val="005A2CF3"/>
    <w:rsid w:val="005A3188"/>
    <w:rsid w:val="005A4EA1"/>
    <w:rsid w:val="005A5C15"/>
    <w:rsid w:val="005A6467"/>
    <w:rsid w:val="005B000E"/>
    <w:rsid w:val="005B028D"/>
    <w:rsid w:val="005B052B"/>
    <w:rsid w:val="005B29FF"/>
    <w:rsid w:val="005B5037"/>
    <w:rsid w:val="005B525A"/>
    <w:rsid w:val="005B5F23"/>
    <w:rsid w:val="005B69D3"/>
    <w:rsid w:val="005B6C47"/>
    <w:rsid w:val="005C04B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E0FA2"/>
    <w:rsid w:val="005E18E0"/>
    <w:rsid w:val="005E3E42"/>
    <w:rsid w:val="005E5D9C"/>
    <w:rsid w:val="005F153E"/>
    <w:rsid w:val="005F25B5"/>
    <w:rsid w:val="005F39CB"/>
    <w:rsid w:val="005F6283"/>
    <w:rsid w:val="005F7D42"/>
    <w:rsid w:val="006012DE"/>
    <w:rsid w:val="0060717A"/>
    <w:rsid w:val="00607EA2"/>
    <w:rsid w:val="00610D69"/>
    <w:rsid w:val="00611B77"/>
    <w:rsid w:val="00616181"/>
    <w:rsid w:val="006165AE"/>
    <w:rsid w:val="00617459"/>
    <w:rsid w:val="0062286E"/>
    <w:rsid w:val="0062297C"/>
    <w:rsid w:val="00623081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69E1"/>
    <w:rsid w:val="006471B8"/>
    <w:rsid w:val="00650286"/>
    <w:rsid w:val="006524E6"/>
    <w:rsid w:val="006528D4"/>
    <w:rsid w:val="00654610"/>
    <w:rsid w:val="0065695B"/>
    <w:rsid w:val="006572E6"/>
    <w:rsid w:val="00660220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C03"/>
    <w:rsid w:val="006747B7"/>
    <w:rsid w:val="00675373"/>
    <w:rsid w:val="00675AF7"/>
    <w:rsid w:val="00680944"/>
    <w:rsid w:val="00684164"/>
    <w:rsid w:val="00685BA2"/>
    <w:rsid w:val="00686EFF"/>
    <w:rsid w:val="006877D2"/>
    <w:rsid w:val="00687917"/>
    <w:rsid w:val="00690E1A"/>
    <w:rsid w:val="00691457"/>
    <w:rsid w:val="00692559"/>
    <w:rsid w:val="00692CC9"/>
    <w:rsid w:val="00692FFC"/>
    <w:rsid w:val="00693832"/>
    <w:rsid w:val="00694505"/>
    <w:rsid w:val="00696EA1"/>
    <w:rsid w:val="00697698"/>
    <w:rsid w:val="006A001F"/>
    <w:rsid w:val="006A01CC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5E30"/>
    <w:rsid w:val="006C17D4"/>
    <w:rsid w:val="006C32ED"/>
    <w:rsid w:val="006C47AB"/>
    <w:rsid w:val="006C5597"/>
    <w:rsid w:val="006C5A8D"/>
    <w:rsid w:val="006C689E"/>
    <w:rsid w:val="006C6FE4"/>
    <w:rsid w:val="006D1165"/>
    <w:rsid w:val="006D1DD8"/>
    <w:rsid w:val="006D3496"/>
    <w:rsid w:val="006D354C"/>
    <w:rsid w:val="006D4C39"/>
    <w:rsid w:val="006D6E32"/>
    <w:rsid w:val="006E11F9"/>
    <w:rsid w:val="006E203B"/>
    <w:rsid w:val="006E2D51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72BC"/>
    <w:rsid w:val="006F7CC2"/>
    <w:rsid w:val="00700A21"/>
    <w:rsid w:val="00702714"/>
    <w:rsid w:val="0070654E"/>
    <w:rsid w:val="00710D0F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59B6"/>
    <w:rsid w:val="0075064E"/>
    <w:rsid w:val="00752DB8"/>
    <w:rsid w:val="00753355"/>
    <w:rsid w:val="00753E67"/>
    <w:rsid w:val="00753FA5"/>
    <w:rsid w:val="00754DEC"/>
    <w:rsid w:val="0075543A"/>
    <w:rsid w:val="00756047"/>
    <w:rsid w:val="0076080B"/>
    <w:rsid w:val="00760D2B"/>
    <w:rsid w:val="00761368"/>
    <w:rsid w:val="00762A0F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B1143"/>
    <w:rsid w:val="007B23EA"/>
    <w:rsid w:val="007B2E1E"/>
    <w:rsid w:val="007B3A1D"/>
    <w:rsid w:val="007B63F1"/>
    <w:rsid w:val="007B68C2"/>
    <w:rsid w:val="007C0288"/>
    <w:rsid w:val="007C305A"/>
    <w:rsid w:val="007C4A62"/>
    <w:rsid w:val="007C5BCB"/>
    <w:rsid w:val="007C6B1D"/>
    <w:rsid w:val="007D1518"/>
    <w:rsid w:val="007D20D6"/>
    <w:rsid w:val="007D24CB"/>
    <w:rsid w:val="007D2A47"/>
    <w:rsid w:val="007D3CE7"/>
    <w:rsid w:val="007D4F95"/>
    <w:rsid w:val="007D7A99"/>
    <w:rsid w:val="007E57D6"/>
    <w:rsid w:val="007E612B"/>
    <w:rsid w:val="007E6433"/>
    <w:rsid w:val="007E65C6"/>
    <w:rsid w:val="007E69FA"/>
    <w:rsid w:val="007E6C89"/>
    <w:rsid w:val="007F1362"/>
    <w:rsid w:val="007F34F0"/>
    <w:rsid w:val="007F3D93"/>
    <w:rsid w:val="007F4E00"/>
    <w:rsid w:val="007F650C"/>
    <w:rsid w:val="007F7076"/>
    <w:rsid w:val="007F72CE"/>
    <w:rsid w:val="0080559F"/>
    <w:rsid w:val="00805B00"/>
    <w:rsid w:val="00806FDD"/>
    <w:rsid w:val="00810915"/>
    <w:rsid w:val="00813E3B"/>
    <w:rsid w:val="00814D44"/>
    <w:rsid w:val="00817C19"/>
    <w:rsid w:val="00820CF2"/>
    <w:rsid w:val="00820ECE"/>
    <w:rsid w:val="00823A9B"/>
    <w:rsid w:val="0082501F"/>
    <w:rsid w:val="008258A0"/>
    <w:rsid w:val="0083259F"/>
    <w:rsid w:val="008362E0"/>
    <w:rsid w:val="008408D7"/>
    <w:rsid w:val="00843078"/>
    <w:rsid w:val="00844225"/>
    <w:rsid w:val="00852275"/>
    <w:rsid w:val="00852B0D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EEC"/>
    <w:rsid w:val="00867982"/>
    <w:rsid w:val="00871B7F"/>
    <w:rsid w:val="008762ED"/>
    <w:rsid w:val="008770DE"/>
    <w:rsid w:val="00881175"/>
    <w:rsid w:val="00881730"/>
    <w:rsid w:val="0088448B"/>
    <w:rsid w:val="00887483"/>
    <w:rsid w:val="0089076F"/>
    <w:rsid w:val="00895E2C"/>
    <w:rsid w:val="00896539"/>
    <w:rsid w:val="00896A06"/>
    <w:rsid w:val="008A0AF3"/>
    <w:rsid w:val="008A286D"/>
    <w:rsid w:val="008A28AC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B64"/>
    <w:rsid w:val="008C1909"/>
    <w:rsid w:val="008C1AC8"/>
    <w:rsid w:val="008C1FF1"/>
    <w:rsid w:val="008C344A"/>
    <w:rsid w:val="008C3E93"/>
    <w:rsid w:val="008C492E"/>
    <w:rsid w:val="008C6B2C"/>
    <w:rsid w:val="008C7965"/>
    <w:rsid w:val="008D0A31"/>
    <w:rsid w:val="008D0CA7"/>
    <w:rsid w:val="008D10CB"/>
    <w:rsid w:val="008D2F0C"/>
    <w:rsid w:val="008D6A10"/>
    <w:rsid w:val="008E2646"/>
    <w:rsid w:val="008E2958"/>
    <w:rsid w:val="008E4038"/>
    <w:rsid w:val="008E657F"/>
    <w:rsid w:val="008E7449"/>
    <w:rsid w:val="008E7775"/>
    <w:rsid w:val="008E7C3F"/>
    <w:rsid w:val="008E7D0C"/>
    <w:rsid w:val="008F2000"/>
    <w:rsid w:val="008F276F"/>
    <w:rsid w:val="008F3350"/>
    <w:rsid w:val="008F382F"/>
    <w:rsid w:val="008F46A0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9C9"/>
    <w:rsid w:val="009078B6"/>
    <w:rsid w:val="00910B23"/>
    <w:rsid w:val="00910D88"/>
    <w:rsid w:val="00913EC0"/>
    <w:rsid w:val="00917653"/>
    <w:rsid w:val="00920367"/>
    <w:rsid w:val="00921454"/>
    <w:rsid w:val="00926F18"/>
    <w:rsid w:val="009270EA"/>
    <w:rsid w:val="00931C47"/>
    <w:rsid w:val="009323B9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D40"/>
    <w:rsid w:val="00942A9E"/>
    <w:rsid w:val="00950CAB"/>
    <w:rsid w:val="009527E8"/>
    <w:rsid w:val="00952ED3"/>
    <w:rsid w:val="00954230"/>
    <w:rsid w:val="009548EE"/>
    <w:rsid w:val="00954A54"/>
    <w:rsid w:val="00954EEB"/>
    <w:rsid w:val="00955F37"/>
    <w:rsid w:val="0095668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F78"/>
    <w:rsid w:val="00967E1C"/>
    <w:rsid w:val="00970469"/>
    <w:rsid w:val="00971100"/>
    <w:rsid w:val="00972304"/>
    <w:rsid w:val="009778D5"/>
    <w:rsid w:val="009813DA"/>
    <w:rsid w:val="00982F46"/>
    <w:rsid w:val="009835DE"/>
    <w:rsid w:val="009857F6"/>
    <w:rsid w:val="009874FB"/>
    <w:rsid w:val="00987AD5"/>
    <w:rsid w:val="00990FA8"/>
    <w:rsid w:val="0099182C"/>
    <w:rsid w:val="009919F7"/>
    <w:rsid w:val="009935C4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B1B66"/>
    <w:rsid w:val="009B2D26"/>
    <w:rsid w:val="009B4223"/>
    <w:rsid w:val="009B5781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1549"/>
    <w:rsid w:val="009D2433"/>
    <w:rsid w:val="009D79C5"/>
    <w:rsid w:val="009E00A1"/>
    <w:rsid w:val="009E0186"/>
    <w:rsid w:val="009E0988"/>
    <w:rsid w:val="009E2E3B"/>
    <w:rsid w:val="009E3AAC"/>
    <w:rsid w:val="009E45DF"/>
    <w:rsid w:val="009E551B"/>
    <w:rsid w:val="009E5D54"/>
    <w:rsid w:val="009E5EDE"/>
    <w:rsid w:val="009F3B2D"/>
    <w:rsid w:val="009F707E"/>
    <w:rsid w:val="009F79B8"/>
    <w:rsid w:val="00A00232"/>
    <w:rsid w:val="00A010A6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70F3"/>
    <w:rsid w:val="00A207D6"/>
    <w:rsid w:val="00A20CC5"/>
    <w:rsid w:val="00A21F03"/>
    <w:rsid w:val="00A30477"/>
    <w:rsid w:val="00A325D0"/>
    <w:rsid w:val="00A32BFC"/>
    <w:rsid w:val="00A35696"/>
    <w:rsid w:val="00A368CE"/>
    <w:rsid w:val="00A36CB7"/>
    <w:rsid w:val="00A36E12"/>
    <w:rsid w:val="00A400F9"/>
    <w:rsid w:val="00A41930"/>
    <w:rsid w:val="00A45273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D61"/>
    <w:rsid w:val="00A70797"/>
    <w:rsid w:val="00A7081A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90040"/>
    <w:rsid w:val="00A903C0"/>
    <w:rsid w:val="00A90EDD"/>
    <w:rsid w:val="00A943DB"/>
    <w:rsid w:val="00A9525B"/>
    <w:rsid w:val="00A956F1"/>
    <w:rsid w:val="00A95AC1"/>
    <w:rsid w:val="00A96588"/>
    <w:rsid w:val="00A971AB"/>
    <w:rsid w:val="00A9742A"/>
    <w:rsid w:val="00AA0037"/>
    <w:rsid w:val="00AA0670"/>
    <w:rsid w:val="00AA1621"/>
    <w:rsid w:val="00AA5EF1"/>
    <w:rsid w:val="00AA6F70"/>
    <w:rsid w:val="00AA7CD0"/>
    <w:rsid w:val="00AB0A43"/>
    <w:rsid w:val="00AB50AD"/>
    <w:rsid w:val="00AB5AC2"/>
    <w:rsid w:val="00AB7641"/>
    <w:rsid w:val="00AC2B26"/>
    <w:rsid w:val="00AC4B9E"/>
    <w:rsid w:val="00AC6819"/>
    <w:rsid w:val="00AC76B8"/>
    <w:rsid w:val="00AD037A"/>
    <w:rsid w:val="00AD0E21"/>
    <w:rsid w:val="00AD11A1"/>
    <w:rsid w:val="00AD5297"/>
    <w:rsid w:val="00AD60F1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F0070"/>
    <w:rsid w:val="00AF0263"/>
    <w:rsid w:val="00AF0288"/>
    <w:rsid w:val="00AF2508"/>
    <w:rsid w:val="00AF470C"/>
    <w:rsid w:val="00B02304"/>
    <w:rsid w:val="00B0352C"/>
    <w:rsid w:val="00B054B7"/>
    <w:rsid w:val="00B06086"/>
    <w:rsid w:val="00B063A4"/>
    <w:rsid w:val="00B074BB"/>
    <w:rsid w:val="00B074FC"/>
    <w:rsid w:val="00B10A70"/>
    <w:rsid w:val="00B10BF0"/>
    <w:rsid w:val="00B11DA9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3064C"/>
    <w:rsid w:val="00B309C0"/>
    <w:rsid w:val="00B30A32"/>
    <w:rsid w:val="00B30F9C"/>
    <w:rsid w:val="00B31B55"/>
    <w:rsid w:val="00B33F76"/>
    <w:rsid w:val="00B35133"/>
    <w:rsid w:val="00B36637"/>
    <w:rsid w:val="00B3704A"/>
    <w:rsid w:val="00B409A9"/>
    <w:rsid w:val="00B41826"/>
    <w:rsid w:val="00B418A2"/>
    <w:rsid w:val="00B4213B"/>
    <w:rsid w:val="00B4226E"/>
    <w:rsid w:val="00B44A3E"/>
    <w:rsid w:val="00B453BD"/>
    <w:rsid w:val="00B460D2"/>
    <w:rsid w:val="00B46947"/>
    <w:rsid w:val="00B4785A"/>
    <w:rsid w:val="00B47E22"/>
    <w:rsid w:val="00B51B51"/>
    <w:rsid w:val="00B52E80"/>
    <w:rsid w:val="00B553B0"/>
    <w:rsid w:val="00B56A6B"/>
    <w:rsid w:val="00B57D98"/>
    <w:rsid w:val="00B62E94"/>
    <w:rsid w:val="00B63FE7"/>
    <w:rsid w:val="00B664C2"/>
    <w:rsid w:val="00B66B52"/>
    <w:rsid w:val="00B67BFE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4EFD"/>
    <w:rsid w:val="00B84F6E"/>
    <w:rsid w:val="00B87536"/>
    <w:rsid w:val="00B90205"/>
    <w:rsid w:val="00B90833"/>
    <w:rsid w:val="00B90E57"/>
    <w:rsid w:val="00B91A1F"/>
    <w:rsid w:val="00B9298E"/>
    <w:rsid w:val="00B93711"/>
    <w:rsid w:val="00B9377F"/>
    <w:rsid w:val="00B9475E"/>
    <w:rsid w:val="00B947D7"/>
    <w:rsid w:val="00B94EE3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32AB"/>
    <w:rsid w:val="00BA4CA1"/>
    <w:rsid w:val="00BA4F1D"/>
    <w:rsid w:val="00BA553B"/>
    <w:rsid w:val="00BA6BC1"/>
    <w:rsid w:val="00BA720D"/>
    <w:rsid w:val="00BB603A"/>
    <w:rsid w:val="00BB61FD"/>
    <w:rsid w:val="00BB6A87"/>
    <w:rsid w:val="00BB6FEA"/>
    <w:rsid w:val="00BB724E"/>
    <w:rsid w:val="00BC163E"/>
    <w:rsid w:val="00BC1E02"/>
    <w:rsid w:val="00BC267A"/>
    <w:rsid w:val="00BC39FE"/>
    <w:rsid w:val="00BC3A76"/>
    <w:rsid w:val="00BD16F0"/>
    <w:rsid w:val="00BD2B6F"/>
    <w:rsid w:val="00BD4EC9"/>
    <w:rsid w:val="00BD52D4"/>
    <w:rsid w:val="00BD692F"/>
    <w:rsid w:val="00BD6B2A"/>
    <w:rsid w:val="00BE220B"/>
    <w:rsid w:val="00BE4401"/>
    <w:rsid w:val="00BE459B"/>
    <w:rsid w:val="00BE7ED8"/>
    <w:rsid w:val="00BF05AF"/>
    <w:rsid w:val="00BF1405"/>
    <w:rsid w:val="00BF2334"/>
    <w:rsid w:val="00BF2A3C"/>
    <w:rsid w:val="00BF311A"/>
    <w:rsid w:val="00BF357E"/>
    <w:rsid w:val="00BF3B26"/>
    <w:rsid w:val="00BF5D87"/>
    <w:rsid w:val="00BF5E8F"/>
    <w:rsid w:val="00BF659D"/>
    <w:rsid w:val="00BF673E"/>
    <w:rsid w:val="00C0006B"/>
    <w:rsid w:val="00C00486"/>
    <w:rsid w:val="00C00CB9"/>
    <w:rsid w:val="00C01153"/>
    <w:rsid w:val="00C020D6"/>
    <w:rsid w:val="00C02B81"/>
    <w:rsid w:val="00C02E4E"/>
    <w:rsid w:val="00C0423E"/>
    <w:rsid w:val="00C050B8"/>
    <w:rsid w:val="00C06573"/>
    <w:rsid w:val="00C10BD0"/>
    <w:rsid w:val="00C122D3"/>
    <w:rsid w:val="00C13A26"/>
    <w:rsid w:val="00C13B49"/>
    <w:rsid w:val="00C16FA1"/>
    <w:rsid w:val="00C17518"/>
    <w:rsid w:val="00C2013E"/>
    <w:rsid w:val="00C2154E"/>
    <w:rsid w:val="00C22FB5"/>
    <w:rsid w:val="00C27EC9"/>
    <w:rsid w:val="00C304EC"/>
    <w:rsid w:val="00C30654"/>
    <w:rsid w:val="00C3089E"/>
    <w:rsid w:val="00C33711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F6F"/>
    <w:rsid w:val="00C53191"/>
    <w:rsid w:val="00C53B7C"/>
    <w:rsid w:val="00C557D7"/>
    <w:rsid w:val="00C55CA7"/>
    <w:rsid w:val="00C5738C"/>
    <w:rsid w:val="00C62BA1"/>
    <w:rsid w:val="00C62C16"/>
    <w:rsid w:val="00C6522F"/>
    <w:rsid w:val="00C65ABF"/>
    <w:rsid w:val="00C66564"/>
    <w:rsid w:val="00C6781E"/>
    <w:rsid w:val="00C723DC"/>
    <w:rsid w:val="00C73FB5"/>
    <w:rsid w:val="00C750B8"/>
    <w:rsid w:val="00C76C38"/>
    <w:rsid w:val="00C775DC"/>
    <w:rsid w:val="00C77E73"/>
    <w:rsid w:val="00C80D91"/>
    <w:rsid w:val="00C834A1"/>
    <w:rsid w:val="00C84365"/>
    <w:rsid w:val="00C8539A"/>
    <w:rsid w:val="00C85966"/>
    <w:rsid w:val="00C87270"/>
    <w:rsid w:val="00C874A9"/>
    <w:rsid w:val="00C91315"/>
    <w:rsid w:val="00C92264"/>
    <w:rsid w:val="00C9257D"/>
    <w:rsid w:val="00C930EB"/>
    <w:rsid w:val="00C9350B"/>
    <w:rsid w:val="00C95B25"/>
    <w:rsid w:val="00C96712"/>
    <w:rsid w:val="00C96A33"/>
    <w:rsid w:val="00C97B33"/>
    <w:rsid w:val="00CA127D"/>
    <w:rsid w:val="00CA1B1B"/>
    <w:rsid w:val="00CA654C"/>
    <w:rsid w:val="00CA6CAA"/>
    <w:rsid w:val="00CA6F4D"/>
    <w:rsid w:val="00CB07AB"/>
    <w:rsid w:val="00CB1126"/>
    <w:rsid w:val="00CB50E4"/>
    <w:rsid w:val="00CB59FE"/>
    <w:rsid w:val="00CC043F"/>
    <w:rsid w:val="00CC1C9F"/>
    <w:rsid w:val="00CC2B34"/>
    <w:rsid w:val="00CC2DF5"/>
    <w:rsid w:val="00CC3A52"/>
    <w:rsid w:val="00CC5122"/>
    <w:rsid w:val="00CC6233"/>
    <w:rsid w:val="00CD08D4"/>
    <w:rsid w:val="00CD16A2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7806"/>
    <w:rsid w:val="00CF01DC"/>
    <w:rsid w:val="00CF0C82"/>
    <w:rsid w:val="00CF1DFB"/>
    <w:rsid w:val="00CF231D"/>
    <w:rsid w:val="00CF39FD"/>
    <w:rsid w:val="00D010E6"/>
    <w:rsid w:val="00D014BD"/>
    <w:rsid w:val="00D019A5"/>
    <w:rsid w:val="00D02135"/>
    <w:rsid w:val="00D0274C"/>
    <w:rsid w:val="00D02FBA"/>
    <w:rsid w:val="00D079BA"/>
    <w:rsid w:val="00D10138"/>
    <w:rsid w:val="00D116BF"/>
    <w:rsid w:val="00D11FDD"/>
    <w:rsid w:val="00D12579"/>
    <w:rsid w:val="00D139D8"/>
    <w:rsid w:val="00D161B7"/>
    <w:rsid w:val="00D201C9"/>
    <w:rsid w:val="00D228E9"/>
    <w:rsid w:val="00D22AFF"/>
    <w:rsid w:val="00D22B03"/>
    <w:rsid w:val="00D239B8"/>
    <w:rsid w:val="00D247DA"/>
    <w:rsid w:val="00D247F1"/>
    <w:rsid w:val="00D24854"/>
    <w:rsid w:val="00D24C5B"/>
    <w:rsid w:val="00D30B3A"/>
    <w:rsid w:val="00D30C3C"/>
    <w:rsid w:val="00D33182"/>
    <w:rsid w:val="00D34011"/>
    <w:rsid w:val="00D355B3"/>
    <w:rsid w:val="00D36638"/>
    <w:rsid w:val="00D37213"/>
    <w:rsid w:val="00D4120F"/>
    <w:rsid w:val="00D414B0"/>
    <w:rsid w:val="00D42C69"/>
    <w:rsid w:val="00D4581C"/>
    <w:rsid w:val="00D464E1"/>
    <w:rsid w:val="00D465EB"/>
    <w:rsid w:val="00D473DB"/>
    <w:rsid w:val="00D5085A"/>
    <w:rsid w:val="00D5235F"/>
    <w:rsid w:val="00D539B4"/>
    <w:rsid w:val="00D551A1"/>
    <w:rsid w:val="00D569D4"/>
    <w:rsid w:val="00D57085"/>
    <w:rsid w:val="00D573CA"/>
    <w:rsid w:val="00D61D4B"/>
    <w:rsid w:val="00D6249C"/>
    <w:rsid w:val="00D63058"/>
    <w:rsid w:val="00D63E6F"/>
    <w:rsid w:val="00D64163"/>
    <w:rsid w:val="00D643AC"/>
    <w:rsid w:val="00D648A2"/>
    <w:rsid w:val="00D65E5F"/>
    <w:rsid w:val="00D66264"/>
    <w:rsid w:val="00D72512"/>
    <w:rsid w:val="00D77EEC"/>
    <w:rsid w:val="00D81245"/>
    <w:rsid w:val="00D81A44"/>
    <w:rsid w:val="00D863E3"/>
    <w:rsid w:val="00D86611"/>
    <w:rsid w:val="00D8786F"/>
    <w:rsid w:val="00D87E28"/>
    <w:rsid w:val="00D909AF"/>
    <w:rsid w:val="00D91619"/>
    <w:rsid w:val="00D93283"/>
    <w:rsid w:val="00D936C5"/>
    <w:rsid w:val="00DA6E3C"/>
    <w:rsid w:val="00DA799A"/>
    <w:rsid w:val="00DB1F86"/>
    <w:rsid w:val="00DB2CB4"/>
    <w:rsid w:val="00DB3BD0"/>
    <w:rsid w:val="00DB4623"/>
    <w:rsid w:val="00DB4F6A"/>
    <w:rsid w:val="00DB5D14"/>
    <w:rsid w:val="00DB6541"/>
    <w:rsid w:val="00DB73D0"/>
    <w:rsid w:val="00DB780D"/>
    <w:rsid w:val="00DB7B78"/>
    <w:rsid w:val="00DC0CD3"/>
    <w:rsid w:val="00DC1CF9"/>
    <w:rsid w:val="00DC2F13"/>
    <w:rsid w:val="00DC3831"/>
    <w:rsid w:val="00DC454F"/>
    <w:rsid w:val="00DC501B"/>
    <w:rsid w:val="00DC5287"/>
    <w:rsid w:val="00DC632B"/>
    <w:rsid w:val="00DC6824"/>
    <w:rsid w:val="00DC7455"/>
    <w:rsid w:val="00DD3673"/>
    <w:rsid w:val="00DD3DB3"/>
    <w:rsid w:val="00DD446A"/>
    <w:rsid w:val="00DD4F41"/>
    <w:rsid w:val="00DD568A"/>
    <w:rsid w:val="00DD65D4"/>
    <w:rsid w:val="00DE0B3B"/>
    <w:rsid w:val="00DE2C70"/>
    <w:rsid w:val="00DE34EB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067F9"/>
    <w:rsid w:val="00E06E57"/>
    <w:rsid w:val="00E12C38"/>
    <w:rsid w:val="00E14047"/>
    <w:rsid w:val="00E151F7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2D2D"/>
    <w:rsid w:val="00E42E6C"/>
    <w:rsid w:val="00E4365F"/>
    <w:rsid w:val="00E46BC2"/>
    <w:rsid w:val="00E46D5B"/>
    <w:rsid w:val="00E47DCD"/>
    <w:rsid w:val="00E47FFC"/>
    <w:rsid w:val="00E5096E"/>
    <w:rsid w:val="00E514F0"/>
    <w:rsid w:val="00E52062"/>
    <w:rsid w:val="00E53F74"/>
    <w:rsid w:val="00E5533F"/>
    <w:rsid w:val="00E55416"/>
    <w:rsid w:val="00E60601"/>
    <w:rsid w:val="00E609FF"/>
    <w:rsid w:val="00E61628"/>
    <w:rsid w:val="00E61CC8"/>
    <w:rsid w:val="00E6252D"/>
    <w:rsid w:val="00E637B8"/>
    <w:rsid w:val="00E63C2D"/>
    <w:rsid w:val="00E64AFD"/>
    <w:rsid w:val="00E6571C"/>
    <w:rsid w:val="00E65BB3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DBA"/>
    <w:rsid w:val="00E81136"/>
    <w:rsid w:val="00E814EE"/>
    <w:rsid w:val="00E82123"/>
    <w:rsid w:val="00E83264"/>
    <w:rsid w:val="00E83A30"/>
    <w:rsid w:val="00E83DA1"/>
    <w:rsid w:val="00E84CCD"/>
    <w:rsid w:val="00E84D5F"/>
    <w:rsid w:val="00E8564F"/>
    <w:rsid w:val="00E85F45"/>
    <w:rsid w:val="00E8650B"/>
    <w:rsid w:val="00E87244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A1ED8"/>
    <w:rsid w:val="00EA2D5B"/>
    <w:rsid w:val="00EA2E04"/>
    <w:rsid w:val="00EA2F22"/>
    <w:rsid w:val="00EA363E"/>
    <w:rsid w:val="00EA3D09"/>
    <w:rsid w:val="00EA41CA"/>
    <w:rsid w:val="00EA51C4"/>
    <w:rsid w:val="00EA56D6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94B"/>
    <w:rsid w:val="00EC5C8B"/>
    <w:rsid w:val="00EC6767"/>
    <w:rsid w:val="00EC77A8"/>
    <w:rsid w:val="00EC7F27"/>
    <w:rsid w:val="00ED0CBC"/>
    <w:rsid w:val="00ED6A0A"/>
    <w:rsid w:val="00EE08E8"/>
    <w:rsid w:val="00EE2B60"/>
    <w:rsid w:val="00EE35C3"/>
    <w:rsid w:val="00EE648D"/>
    <w:rsid w:val="00EE6EE6"/>
    <w:rsid w:val="00EE7851"/>
    <w:rsid w:val="00EE7BBD"/>
    <w:rsid w:val="00EF1725"/>
    <w:rsid w:val="00EF1DF1"/>
    <w:rsid w:val="00EF29F3"/>
    <w:rsid w:val="00EF2EA3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D2D"/>
    <w:rsid w:val="00F04D43"/>
    <w:rsid w:val="00F05EA1"/>
    <w:rsid w:val="00F0688C"/>
    <w:rsid w:val="00F068EB"/>
    <w:rsid w:val="00F10F02"/>
    <w:rsid w:val="00F13B4F"/>
    <w:rsid w:val="00F16A45"/>
    <w:rsid w:val="00F20413"/>
    <w:rsid w:val="00F20710"/>
    <w:rsid w:val="00F220C6"/>
    <w:rsid w:val="00F2233E"/>
    <w:rsid w:val="00F252DE"/>
    <w:rsid w:val="00F25380"/>
    <w:rsid w:val="00F25AC1"/>
    <w:rsid w:val="00F323F3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1E4F"/>
    <w:rsid w:val="00F521D5"/>
    <w:rsid w:val="00F52BA7"/>
    <w:rsid w:val="00F53451"/>
    <w:rsid w:val="00F54B32"/>
    <w:rsid w:val="00F54D35"/>
    <w:rsid w:val="00F55003"/>
    <w:rsid w:val="00F60031"/>
    <w:rsid w:val="00F61ACA"/>
    <w:rsid w:val="00F623A3"/>
    <w:rsid w:val="00F623C3"/>
    <w:rsid w:val="00F62831"/>
    <w:rsid w:val="00F64774"/>
    <w:rsid w:val="00F64DF3"/>
    <w:rsid w:val="00F65342"/>
    <w:rsid w:val="00F66B98"/>
    <w:rsid w:val="00F70574"/>
    <w:rsid w:val="00F72112"/>
    <w:rsid w:val="00F72681"/>
    <w:rsid w:val="00F72884"/>
    <w:rsid w:val="00F72A7E"/>
    <w:rsid w:val="00F75387"/>
    <w:rsid w:val="00F764AF"/>
    <w:rsid w:val="00F76FBE"/>
    <w:rsid w:val="00F776FB"/>
    <w:rsid w:val="00F80275"/>
    <w:rsid w:val="00F8036C"/>
    <w:rsid w:val="00F806E9"/>
    <w:rsid w:val="00F80894"/>
    <w:rsid w:val="00F81E0C"/>
    <w:rsid w:val="00F825E0"/>
    <w:rsid w:val="00F85D7A"/>
    <w:rsid w:val="00F8757A"/>
    <w:rsid w:val="00F87AB5"/>
    <w:rsid w:val="00F87ED6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21A"/>
    <w:rsid w:val="00FA1DC3"/>
    <w:rsid w:val="00FA1F17"/>
    <w:rsid w:val="00FA3D72"/>
    <w:rsid w:val="00FA4A4B"/>
    <w:rsid w:val="00FA6069"/>
    <w:rsid w:val="00FA6725"/>
    <w:rsid w:val="00FA6A25"/>
    <w:rsid w:val="00FA7018"/>
    <w:rsid w:val="00FA7E02"/>
    <w:rsid w:val="00FB41E3"/>
    <w:rsid w:val="00FB5DA7"/>
    <w:rsid w:val="00FC0A49"/>
    <w:rsid w:val="00FC23EC"/>
    <w:rsid w:val="00FC332B"/>
    <w:rsid w:val="00FC4242"/>
    <w:rsid w:val="00FC64BB"/>
    <w:rsid w:val="00FC68D4"/>
    <w:rsid w:val="00FC76BC"/>
    <w:rsid w:val="00FD0211"/>
    <w:rsid w:val="00FD76F3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78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GridTableLight" w:customStyle="true">
    <w:name w:val="Grid Table Light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GridTableLight" w:type="table">
    <w:name w:val="Grid Table Light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202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332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525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985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2021.</izvorni_sadrzaj>
    <derivirana_varijabla naziv="DomainObject.StvarniPocetakDatum_1">25. svibnja 2021.</derivirana_varijabla>
  </DomainObject.StvarniPocetakDatum>
  <DomainObject.StvarniZavrsetakDatum>
    <izvorni_sadrzaj>25. svibnja 2021.</izvorni_sadrzaj>
    <derivirana_varijabla naziv="DomainObject.StvarniZavrsetakDatum_1">25. svibnja 2021.</derivirana_varijabla>
  </DomainObject.StvarniZavrsetakDatum>
  <DomainObject.PlaniraniZavrsetakDatum>
    <izvorni_sadrzaj>25. svibnja 2021.</izvorni_sadrzaj>
    <derivirana_varijabla naziv="DomainObject.PlaniraniZavrsetakDatum_1">25. svibnja 2021.</derivirana_varijabla>
  </DomainObject.PlaniraniZavrsetakDatum>
  <DomainObject.PlaniraniPocetakDatum>
    <izvorni_sadrzaj>25. svibnja 2021.</izvorni_sadrzaj>
    <derivirana_varijabla naziv="DomainObject.PlaniraniPocetakDatum_1">25. svibnja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2021.</izvorni_sadrzaj>
    <derivirana_varijabla naziv="DomainObject.Zapisnik.DatumKreiranja_1">25.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St-1885/2020-19</izvorni_sadrzaj>
    <derivirana_varijabla naziv="DomainObject.Zapisnik.Oznaka_1">St-1885/2020-19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prosinca 2020.</izvorni_sadrzaj>
    <derivirana_varijabla naziv="DomainObject.Predmet.DatumIzradeOptuznogAkta_1">17. prosinca 2020.</derivirana_varijabla>
  </DomainObject.Predmet.DatumIzradeOptuznogAkta>
  <DomainObject.Predmet.DatumIzradeOptuznogAktaFormated>
    <izvorni_sadrzaj>17.12.2020.</izvorni_sadrzaj>
    <derivirana_varijabla naziv="DomainObject.Predmet.DatumIzradeOptuznogAktaFormated_1">17.12.2020.</derivirana_varijabla>
  </DomainObject.Predmet.DatumIzradeOptuznogAktaFormated>
  <DomainObject.Predmet.DatumOsnivanja>
    <izvorni_sadrzaj>17. prosinca 2020.</izvorni_sadrzaj>
    <derivirana_varijabla naziv="DomainObject.Predmet.DatumOsnivanja_1">17.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prosinca 2020.</izvorni_sadrzaj>
    <derivirana_varijabla naziv="DomainObject.Predmet.DatumPrimitkaOptuznogAkta_1">17.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St-1885/2020</izvorni_sadrzaj>
    <derivirana_varijabla naziv="DomainObject.Predmet.OznakaBroj_1">St-1885/2020</derivirana_varijabla>
  </DomainObject.Predmet.OznakaBroj>
  <DomainObject.Predmet.OznakaBrojOptuznogAkta>
    <izvorni_sadrzaj>04-06-20-3158</izvorni_sadrzaj>
    <derivirana_varijabla naziv="DomainObject.Predmet.OznakaBrojOptuznogAkta_1">04-06-20-3158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Poppys happy place j.d.o.o. za trgovinu i usluge</izvorni_sadrzaj>
    <derivirana_varijabla naziv="DomainObject.Predmet.ProtustrankaFormated_1">  Poppys happy place j.d.o.o. za trgovinu i usluge</derivirana_varijabla>
  </DomainObject.Predmet.ProtustrankaFormated>
  <DomainObject.Predmet.ProtustrankaFormatedOIB>
    <izvorni_sadrzaj>  Poppys happy place j.d.o.o. za trgovinu i usluge, OIB 29269091430</izvorni_sadrzaj>
    <derivirana_varijabla naziv="DomainObject.Predmet.ProtustrankaFormatedOIB_1">  Poppys happy place j.d.o.o. za trgovinu i usluge, OIB 29269091430</derivirana_varijabla>
  </DomainObject.Predmet.ProtustrankaFormatedOIB>
  <DomainObject.Predmet.ProtustrankaFormatedWithAdress>
    <izvorni_sadrzaj> Poppys happy place j.d.o.o. za trgovinu i usluge, Omiška 22, 10000 Zagreb</izvorni_sadrzaj>
    <derivirana_varijabla naziv="DomainObject.Predmet.ProtustrankaFormatedWithAdress_1"> Poppys happy place j.d.o.o. za trgovinu i usluge, Omiška 22, 10000 Zagreb</derivirana_varijabla>
  </DomainObject.Predmet.ProtustrankaFormatedWithAdress>
  <DomainObject.Predmet.ProtustrankaFormatedWithAdressOIB>
    <izvorni_sadrzaj> Poppys happy place j.d.o.o. za trgovinu i usluge, OIB 29269091430, Omiška 22, 10000 Zagreb</izvorni_sadrzaj>
    <derivirana_varijabla naziv="DomainObject.Predmet.ProtustrankaFormatedWithAdressOIB_1"> Poppys happy place j.d.o.o. za trgovinu i usluge, OIB 29269091430, Omiška 22, 10000 Zagreb</derivirana_varijabla>
  </DomainObject.Predmet.ProtustrankaFormatedWithAdressOIB>
  <DomainObject.Predmet.ProtustrankaWithAdress>
    <izvorni_sadrzaj>Poppys happy place j.d.o.o. za trgovinu i usluge Omiška 22, 10000 Zagreb</izvorni_sadrzaj>
    <derivirana_varijabla naziv="DomainObject.Predmet.ProtustrankaWithAdress_1">Poppys happy place j.d.o.o. za trgovinu i usluge Omiška 22, 10000 Zagreb</derivirana_varijabla>
  </DomainObject.Predmet.ProtustrankaWithAdress>
  <DomainObject.Predmet.ProtustrankaWithAdressOIB>
    <izvorni_sadrzaj>Poppys happy place j.d.o.o. za trgovinu i usluge, OIB 29269091430, Omiška 22, 10000 Zagreb</izvorni_sadrzaj>
    <derivirana_varijabla naziv="DomainObject.Predmet.ProtustrankaWithAdressOIB_1">Poppys happy place j.d.o.o. za trgovinu i usluge, OIB 29269091430, Omiška 22, 10000 Zagreb</derivirana_varijabla>
  </DomainObject.Predmet.ProtustrankaWithAdressOIB>
  <DomainObject.Predmet.ProtustrankaNazivFormated>
    <izvorni_sadrzaj>Poppys happy place j.d.o.o. za trgovinu i usluge</izvorni_sadrzaj>
    <derivirana_varijabla naziv="DomainObject.Predmet.ProtustrankaNazivFormated_1">Poppys happy place j.d.o.o. za trgovinu i usluge</derivirana_varijabla>
  </DomainObject.Predmet.ProtustrankaNazivFormated>
  <DomainObject.Predmet.ProtustrankaNazivFormatedOIB>
    <izvorni_sadrzaj>Poppys happy place j.d.o.o. za trgovinu i usluge, OIB 29269091430</izvorni_sadrzaj>
    <derivirana_varijabla naziv="DomainObject.Predmet.ProtustrankaNazivFormatedOIB_1">Poppys happy place j.d.o.o. za trgovinu i usluge, OIB 29269091430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Poppys happy place j.d.o.o. za trgovinu i usluge</item>
    </izvorni_sadrzaj>
    <derivirana_varijabla naziv="DomainObject.Predmet.ProtuStrankaListFormated_1">
      <item>Poppys happy place j.d.o.o. za trgovinu i usluge</item>
    </derivirana_varijabla>
  </DomainObject.Predmet.ProtuStrankaListFormated>
  <DomainObject.Predmet.ProtuStrankaListFormatedOIB>
    <izvorni_sadrzaj>
      <item>Poppys happy place j.d.o.o. za trgovinu i usluge, OIB 29269091430</item>
    </izvorni_sadrzaj>
    <derivirana_varijabla naziv="DomainObject.Predmet.ProtuStrankaListFormatedOIB_1">
      <item>Poppys happy place j.d.o.o. za trgovinu i usluge, OIB 29269091430</item>
    </derivirana_varijabla>
  </DomainObject.Predmet.ProtuStrankaListFormatedOIB>
  <DomainObject.Predmet.ProtuStrankaListFormatedWithAdress>
    <izvorni_sadrzaj>
      <item>Poppys happy place j.d.o.o. za trgovinu i usluge, Omiška 22, 10000 Zagreb</item>
    </izvorni_sadrzaj>
    <derivirana_varijabla naziv="DomainObject.Predmet.ProtuStrankaListFormatedWithAdress_1">
      <item>Poppys happy place j.d.o.o. za trgovinu i usluge, Omiška 22, 10000 Zagreb</item>
    </derivirana_varijabla>
  </DomainObject.Predmet.ProtuStrankaListFormatedWithAdress>
  <DomainObject.Predmet.ProtuStrankaListFormatedWithAdressOIB>
    <izvorni_sadrzaj>
      <item>Poppys happy place j.d.o.o. za trgovinu i usluge, OIB 29269091430, Omiška 22, 10000 Zagreb</item>
    </izvorni_sadrzaj>
    <derivirana_varijabla naziv="DomainObject.Predmet.ProtuStrankaListFormatedWithAdressOIB_1">
      <item>Poppys happy place j.d.o.o. za trgovinu i usluge, OIB 29269091430, Omiška 22, 10000 Zagreb</item>
    </derivirana_varijabla>
  </DomainObject.Predmet.ProtuStrankaListFormatedWithAdressOIB>
  <DomainObject.Predmet.ProtuStrankaListNazivFormated>
    <izvorni_sadrzaj>
      <item>Poppys happy place j.d.o.o. za trgovinu i usluge</item>
    </izvorni_sadrzaj>
    <derivirana_varijabla naziv="DomainObject.Predmet.ProtuStrankaListNazivFormated_1">
      <item>Poppys happy place j.d.o.o. za trgovinu i usluge</item>
    </derivirana_varijabla>
  </DomainObject.Predmet.ProtuStrankaListNazivFormated>
  <DomainObject.Predmet.ProtuStrankaListNazivFormatedOIB>
    <izvorni_sadrzaj>
      <item>Poppys happy place j.d.o.o. za trgovinu i usluge, OIB 29269091430</item>
    </izvorni_sadrzaj>
    <derivirana_varijabla naziv="DomainObject.Predmet.ProtuStrankaListNazivFormatedOIB_1">
      <item>Poppys happy place j.d.o.o. za trgovinu i usluge, OIB 29269091430</item>
    </derivirana_varijabla>
  </DomainObject.Predmet.ProtuStrankaListNazivFormatedOIB>
  <DomainObject.Predmet.OstaliListFormated>
    <izvorni_sadrzaj>
      <item>Davor Borojević</item>
    </izvorni_sadrzaj>
    <derivirana_varijabla naziv="DomainObject.Predmet.OstaliListFormated_1">
      <item>Davor Borojević</item>
    </derivirana_varijabla>
  </DomainObject.Predmet.OstaliListFormated>
  <DomainObject.Predmet.OstaliListFormatedOIB>
    <izvorni_sadrzaj>
      <item>Davor Borojević, OIB 46883787518</item>
    </izvorni_sadrzaj>
    <derivirana_varijabla naziv="DomainObject.Predmet.OstaliListFormatedOIB_1">
      <item>Davor Borojević, OIB 46883787518</item>
    </derivirana_varijabla>
  </DomainObject.Predmet.OstaliListFormatedOIB>
  <DomainObject.Predmet.OstaliListFormatedWithAdress>
    <izvorni_sadrzaj>
      <item>Davor Borojević, Papova Ulica 6, 10000 Zagreb</item>
    </izvorni_sadrzaj>
    <derivirana_varijabla naziv="DomainObject.Predmet.OstaliListFormatedWithAdress_1">
      <item>Davor Borojević, Papova Ulica 6, 10000 Zagreb</item>
    </derivirana_varijabla>
  </DomainObject.Predmet.OstaliListFormatedWithAdress>
  <DomainObject.Predmet.OstaliListFormatedWithAdressOIB>
    <izvorni_sadrzaj>
      <item>Davor Borojević, OIB 46883787518, Papova Ulica 6, 10000 Zagreb</item>
    </izvorni_sadrzaj>
    <derivirana_varijabla naziv="DomainObject.Predmet.OstaliListFormatedWithAdressOIB_1">
      <item>Davor Borojević, OIB 46883787518, Papova Ulica 6, 10000 Zagreb</item>
    </derivirana_varijabla>
  </DomainObject.Predmet.OstaliListFormatedWithAdressOIB>
  <DomainObject.Predmet.OstaliListNazivFormated>
    <izvorni_sadrzaj>
      <item>Davor Borojević</item>
    </izvorni_sadrzaj>
    <derivirana_varijabla naziv="DomainObject.Predmet.OstaliListNazivFormated_1">
      <item>Davor Borojević</item>
    </derivirana_varijabla>
  </DomainObject.Predmet.OstaliListNazivFormated>
  <DomainObject.Predmet.OstaliListNazivFormatedOIB>
    <izvorni_sadrzaj>
      <item>Davor Borojević, OIB 46883787518</item>
    </izvorni_sadrzaj>
    <derivirana_varijabla naziv="DomainObject.Predmet.OstaliListNazivFormatedOIB_1">
      <item>Davor Borojević, OIB 46883787518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2021.</izvorni_sadrzaj>
    <derivirana_varijabla naziv="DomainObject.Datum_1">25. svibnja 2021.</derivirana_varijabla>
  </DomainObject.Datum>
  <DomainObject.PoslovniBrojDokumenta>
    <izvorni_sadrzaj>St-1885/2020-19</izvorni_sadrzaj>
    <derivirana_varijabla naziv="DomainObject.PoslovniBrojDokumenta_1">St-1885/2020-19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Poppys happy place j.d.o.o. za trgovinu i usluge</izvorni_sadrzaj>
    <derivirana_varijabla naziv="DomainObject.Predmet.ProtustrankaIDrugi_1">Poppys happy place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Poppys happy place j.d.o.o. za trgovinu i usluge, OIB 29269091430, Omiška 22, 10000 Zagreb</izvorni_sadrzaj>
    <derivirana_varijabla naziv="DomainObject.Predmet.ProtustrankaIDrugiAdressOIB_1">Poppys happy place j.d.o.o. za trgovinu i usluge, OIB 29269091430, Omiška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Poppys happy place j.d.o.o. za trgovinu i usluge</item>
      <item>Financijska agencija</item>
      <item>Davor Borojević</item>
    </izvorni_sadrzaj>
    <derivirana_varijabla naziv="DomainObject.Predmet.SudioniciListNaziv_1">
      <item>Poppys happy place j.d.o.o. za trgovinu i usluge</item>
      <item>Financijska agencija</item>
      <item>Davor Borojević</item>
    </derivirana_varijabla>
  </DomainObject.Predmet.SudioniciListNaziv>
  <DomainObject.Predmet.SudioniciListAdressOIB>
    <izvorni_sadrzaj>
      <item>Poppys happy place j.d.o.o. za trgovinu i usluge, OIB 29269091430, Omiška 22,10000 Zagreb</item>
      <item>Financijska agencija, OIB 85821130368, TRG SVIBANJSKIH ŽRTAVA 1995. 1,10000 Zagreb</item>
      <item>Davor Borojević, OIB 46883787518, Papova Ulica 6,10000 Zagreb</item>
    </izvorni_sadrzaj>
    <derivirana_varijabla naziv="DomainObject.Predmet.SudioniciListAdressOIB_1">
      <item>Poppys happy place j.d.o.o. za trgovinu i usluge, OIB 29269091430, Omiška 22,10000 Zagreb</item>
      <item>Financijska agencija, OIB 85821130368, TRG SVIBANJSKIH ŽRTAVA 1995. 1,10000 Zagreb</item>
      <item>Davor Borojević, OIB 46883787518, Papova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29269091430</item>
      <item>, OIB 46883787518</item>
    </izvorni_sadrzaj>
    <derivirana_varijabla naziv="DomainObject.Predmet.SudioniciListNazivOIB_1">
      <item>, OIB 85821130368</item>
      <item>, OIB 29269091430</item>
      <item>, OIB 46883787518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94B79-547B-4F9C-8F8D-0373719DFD2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778</properties:Words>
  <properties:Characters>4359</properties:Characters>
  <properties:Lines>310</properties:Lines>
  <properties:Paragraphs>86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2021-05-25T08:09:00Z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2021-05-25T08:15:00Z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St-1885/2020-19 / Zapisnik - Ispitno ročište (St- 1885-20-ispitno 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